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DC0422" w14:textId="44282325" w:rsidR="009B1CD0" w:rsidRPr="000F5426" w:rsidRDefault="00B066BE" w:rsidP="000F5426">
      <w:pPr>
        <w:tabs>
          <w:tab w:val="left" w:pos="851"/>
        </w:tabs>
        <w:spacing w:before="60" w:after="60"/>
        <w:rPr>
          <w:rFonts w:ascii="Arial" w:hAnsi="Arial" w:cs="Arial"/>
          <w:sz w:val="22"/>
          <w:szCs w:val="22"/>
        </w:rPr>
      </w:pPr>
      <w:r w:rsidRPr="000F5426">
        <w:rPr>
          <w:rFonts w:ascii="Arial" w:hAnsi="Arial" w:cs="Arial"/>
          <w:noProof/>
        </w:rPr>
        <w:drawing>
          <wp:inline distT="0" distB="0" distL="0" distR="0" wp14:anchorId="157664E5" wp14:editId="72BC7D84">
            <wp:extent cx="1079500" cy="10858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9500" cy="1085850"/>
                    </a:xfrm>
                    <a:prstGeom prst="rect">
                      <a:avLst/>
                    </a:prstGeom>
                    <a:noFill/>
                    <a:ln>
                      <a:noFill/>
                    </a:ln>
                  </pic:spPr>
                </pic:pic>
              </a:graphicData>
            </a:graphic>
          </wp:inline>
        </w:drawing>
      </w:r>
    </w:p>
    <w:p w14:paraId="32975555" w14:textId="77777777" w:rsidR="009B1CD0" w:rsidRPr="000F5426" w:rsidRDefault="009B1CD0" w:rsidP="00844DAA">
      <w:pPr>
        <w:tabs>
          <w:tab w:val="left" w:pos="851"/>
        </w:tabs>
        <w:rPr>
          <w:rFonts w:ascii="Arial" w:hAnsi="Arial" w:cs="Arial"/>
        </w:rPr>
        <w:sectPr w:rsidR="009B1CD0" w:rsidRPr="000F5426">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5426" w14:paraId="37B0EBD6" w14:textId="77777777">
        <w:tc>
          <w:tcPr>
            <w:tcW w:w="9002" w:type="dxa"/>
            <w:shd w:val="clear" w:color="auto" w:fill="66CCFF"/>
          </w:tcPr>
          <w:p w14:paraId="72B17491" w14:textId="77777777" w:rsidR="005A02C3" w:rsidRPr="000F5426" w:rsidRDefault="005A02C3" w:rsidP="000F5426">
            <w:pPr>
              <w:pStyle w:val="Titre8"/>
              <w:numPr>
                <w:ilvl w:val="5"/>
                <w:numId w:val="1"/>
              </w:numPr>
              <w:tabs>
                <w:tab w:val="left" w:pos="2968"/>
                <w:tab w:val="right" w:pos="9639"/>
              </w:tabs>
              <w:rPr>
                <w:caps/>
                <w:sz w:val="28"/>
                <w:szCs w:val="28"/>
              </w:rPr>
            </w:pPr>
          </w:p>
          <w:p w14:paraId="1CD1E4F3" w14:textId="77777777" w:rsidR="005A02C3" w:rsidRPr="000F5426" w:rsidRDefault="005A02C3" w:rsidP="00B11585">
            <w:pPr>
              <w:pStyle w:val="Titre8"/>
              <w:tabs>
                <w:tab w:val="right" w:pos="9639"/>
              </w:tabs>
              <w:rPr>
                <w:caps/>
                <w:sz w:val="28"/>
                <w:szCs w:val="28"/>
              </w:rPr>
            </w:pPr>
          </w:p>
          <w:p w14:paraId="3B4904EF" w14:textId="77777777" w:rsidR="00B11585" w:rsidRPr="000F5426" w:rsidRDefault="00B11585" w:rsidP="00B11585">
            <w:pPr>
              <w:pStyle w:val="Titre8"/>
              <w:tabs>
                <w:tab w:val="right" w:pos="9639"/>
              </w:tabs>
              <w:rPr>
                <w:caps/>
                <w:sz w:val="28"/>
                <w:szCs w:val="28"/>
              </w:rPr>
            </w:pPr>
            <w:r w:rsidRPr="000F5426">
              <w:rPr>
                <w:caps/>
                <w:sz w:val="28"/>
                <w:szCs w:val="28"/>
              </w:rPr>
              <w:t xml:space="preserve">procedure n° </w:t>
            </w:r>
            <w:r w:rsidR="00A339F0" w:rsidRPr="00A339F0">
              <w:rPr>
                <w:caps/>
                <w:sz w:val="28"/>
                <w:szCs w:val="28"/>
              </w:rPr>
              <w:t>2026-0</w:t>
            </w:r>
            <w:r w:rsidR="00CB1FE6">
              <w:rPr>
                <w:caps/>
                <w:sz w:val="28"/>
                <w:szCs w:val="28"/>
              </w:rPr>
              <w:t>9</w:t>
            </w:r>
          </w:p>
          <w:p w14:paraId="7B4F29AD" w14:textId="77777777" w:rsidR="008E59B4" w:rsidRPr="000F5426" w:rsidRDefault="008E59B4" w:rsidP="008E59B4">
            <w:pPr>
              <w:rPr>
                <w:rFonts w:ascii="Arial" w:hAnsi="Arial" w:cs="Arial"/>
              </w:rPr>
            </w:pPr>
          </w:p>
          <w:p w14:paraId="26FEBE6C" w14:textId="77777777" w:rsidR="009B1CD0" w:rsidRPr="000F5426" w:rsidRDefault="009B1CD0" w:rsidP="008E59B4">
            <w:pPr>
              <w:numPr>
                <w:ilvl w:val="7"/>
                <w:numId w:val="1"/>
              </w:numPr>
              <w:tabs>
                <w:tab w:val="left" w:pos="851"/>
              </w:tabs>
              <w:spacing w:before="120" w:after="120"/>
              <w:jc w:val="center"/>
              <w:rPr>
                <w:rFonts w:ascii="Arial" w:hAnsi="Arial" w:cs="Arial"/>
                <w:caps/>
                <w:sz w:val="28"/>
                <w:szCs w:val="28"/>
              </w:rPr>
            </w:pPr>
            <w:r w:rsidRPr="000F5426">
              <w:rPr>
                <w:rFonts w:ascii="Arial" w:hAnsi="Arial" w:cs="Arial"/>
                <w:b/>
                <w:bCs/>
                <w:caps/>
                <w:sz w:val="28"/>
                <w:szCs w:val="28"/>
              </w:rPr>
              <w:t>ACTE</w:t>
            </w:r>
            <w:r w:rsidRPr="000F5426">
              <w:rPr>
                <w:rFonts w:ascii="Arial" w:hAnsi="Arial" w:cs="Arial"/>
                <w:b/>
                <w:bCs/>
                <w:sz w:val="28"/>
                <w:szCs w:val="28"/>
              </w:rPr>
              <w:t xml:space="preserve"> D’ENGAGEMENT</w:t>
            </w:r>
          </w:p>
          <w:p w14:paraId="15DBF05B" w14:textId="77777777" w:rsidR="00CB1FE6" w:rsidRPr="00CB1FE6" w:rsidRDefault="00CB1FE6" w:rsidP="00CB1FE6">
            <w:pPr>
              <w:numPr>
                <w:ilvl w:val="7"/>
                <w:numId w:val="1"/>
              </w:numPr>
              <w:tabs>
                <w:tab w:val="left" w:pos="851"/>
              </w:tabs>
              <w:spacing w:before="120" w:after="120"/>
              <w:jc w:val="center"/>
              <w:rPr>
                <w:rFonts w:ascii="Arial" w:hAnsi="Arial" w:cs="Arial"/>
                <w:b/>
                <w:caps/>
                <w:sz w:val="28"/>
                <w:szCs w:val="28"/>
              </w:rPr>
            </w:pPr>
            <w:r w:rsidRPr="00CB1FE6">
              <w:rPr>
                <w:rFonts w:ascii="Arial" w:hAnsi="Arial" w:cs="Arial"/>
                <w:b/>
                <w:caps/>
                <w:sz w:val="28"/>
                <w:szCs w:val="28"/>
              </w:rPr>
              <w:t>ACCORD-CADRE RELATIF À L’ACQUISITION EN HÉLIUM LIQUIDE ET GAZEUX POUR LE CNRS ET LES BÉNÉFICIAIRES DE L’ACTIVITÉ DE CENTRALE D’ACHATS</w:t>
            </w:r>
          </w:p>
          <w:p w14:paraId="31A09299" w14:textId="77777777" w:rsidR="008E59B4" w:rsidRPr="000F5426" w:rsidRDefault="00CB1FE6" w:rsidP="00CB1FE6">
            <w:pPr>
              <w:numPr>
                <w:ilvl w:val="7"/>
                <w:numId w:val="1"/>
              </w:numPr>
              <w:tabs>
                <w:tab w:val="left" w:pos="851"/>
              </w:tabs>
              <w:spacing w:before="120" w:after="120"/>
              <w:jc w:val="center"/>
              <w:rPr>
                <w:rFonts w:ascii="Arial" w:hAnsi="Arial" w:cs="Arial"/>
                <w:caps/>
                <w:sz w:val="28"/>
                <w:szCs w:val="28"/>
              </w:rPr>
            </w:pPr>
            <w:r w:rsidRPr="00CB1FE6">
              <w:rPr>
                <w:rFonts w:ascii="Arial" w:hAnsi="Arial" w:cs="Arial"/>
                <w:b/>
                <w:caps/>
                <w:sz w:val="28"/>
                <w:szCs w:val="28"/>
              </w:rPr>
              <w:t>(HORS CORSE ET HORS DÉPARTEMENTS ET COLLECTIVITÉS D’OUTRE-MER)</w:t>
            </w:r>
          </w:p>
        </w:tc>
        <w:tc>
          <w:tcPr>
            <w:tcW w:w="1275" w:type="dxa"/>
            <w:shd w:val="clear" w:color="auto" w:fill="66CCFF"/>
          </w:tcPr>
          <w:p w14:paraId="7824D29E" w14:textId="77777777" w:rsidR="009B1CD0" w:rsidRPr="000F5426" w:rsidRDefault="00E47798" w:rsidP="0083205E">
            <w:pPr>
              <w:pStyle w:val="Titre8"/>
              <w:tabs>
                <w:tab w:val="left" w:pos="851"/>
                <w:tab w:val="right" w:pos="9639"/>
              </w:tabs>
              <w:spacing w:before="120" w:after="120"/>
            </w:pPr>
            <w:r w:rsidRPr="000F5426">
              <w:rPr>
                <w:caps/>
                <w:sz w:val="28"/>
                <w:szCs w:val="28"/>
              </w:rPr>
              <w:t>ATTRI1</w:t>
            </w:r>
          </w:p>
        </w:tc>
      </w:tr>
    </w:tbl>
    <w:p w14:paraId="19545513" w14:textId="77777777" w:rsidR="009B1CD0" w:rsidRPr="000F5426" w:rsidRDefault="009B1CD0" w:rsidP="006C4338">
      <w:pPr>
        <w:tabs>
          <w:tab w:val="left" w:pos="851"/>
        </w:tabs>
        <w:rPr>
          <w:rFonts w:ascii="Arial" w:hAnsi="Arial" w:cs="Arial"/>
        </w:rPr>
      </w:pPr>
    </w:p>
    <w:p w14:paraId="535075B2" w14:textId="77777777" w:rsidR="000F5426" w:rsidRPr="00FB7AFB" w:rsidRDefault="000F5426" w:rsidP="000F5426">
      <w:pPr>
        <w:pStyle w:val="Corpsdetexte31"/>
        <w:tabs>
          <w:tab w:val="left" w:pos="851"/>
        </w:tabs>
        <w:jc w:val="both"/>
        <w:rPr>
          <w:sz w:val="18"/>
          <w:szCs w:val="18"/>
        </w:rPr>
      </w:pPr>
      <w:r w:rsidRPr="00FB7AFB">
        <w:rPr>
          <w:sz w:val="18"/>
          <w:szCs w:val="18"/>
        </w:rPr>
        <w:t xml:space="preserve">Alors qu’un acte d’engagement était autrefois requis de l’opérateur économique soumissionnaire lors du dépôt de son offre, sa signature n’est plus aujourd’hui requise qu’au stade de l’attribution du marché. </w:t>
      </w:r>
    </w:p>
    <w:p w14:paraId="50C0058E" w14:textId="77777777" w:rsidR="00CB1FE6" w:rsidRDefault="00CB1FE6" w:rsidP="000F5426">
      <w:pPr>
        <w:pStyle w:val="Corpsdetexte31"/>
        <w:tabs>
          <w:tab w:val="left" w:pos="851"/>
        </w:tabs>
        <w:jc w:val="both"/>
        <w:rPr>
          <w:sz w:val="18"/>
          <w:szCs w:val="18"/>
        </w:rPr>
      </w:pPr>
    </w:p>
    <w:p w14:paraId="71A1F4E5" w14:textId="77777777" w:rsidR="000F5426" w:rsidRPr="00FB7AFB" w:rsidRDefault="000F5426" w:rsidP="000F5426">
      <w:pPr>
        <w:pStyle w:val="Corpsdetexte31"/>
        <w:tabs>
          <w:tab w:val="left" w:pos="851"/>
        </w:tabs>
        <w:jc w:val="both"/>
        <w:rPr>
          <w:sz w:val="18"/>
          <w:szCs w:val="18"/>
        </w:rPr>
      </w:pPr>
      <w:r w:rsidRPr="00FB7AFB">
        <w:rPr>
          <w:sz w:val="18"/>
          <w:szCs w:val="18"/>
        </w:rPr>
        <w:t>En cas de candidature groupée, un acte d’engagement unique est rempli pour le groupement d’entreprises.</w:t>
      </w:r>
    </w:p>
    <w:p w14:paraId="6D3CED00" w14:textId="77777777" w:rsidR="000F5426" w:rsidRPr="00FB7AFB" w:rsidRDefault="000F5426" w:rsidP="000F5426">
      <w:pPr>
        <w:pStyle w:val="Corpsdetexte31"/>
        <w:tabs>
          <w:tab w:val="left" w:pos="851"/>
        </w:tabs>
        <w:jc w:val="both"/>
      </w:pPr>
    </w:p>
    <w:p w14:paraId="555D03EC" w14:textId="77777777" w:rsidR="000F5426" w:rsidRPr="00FB7AFB" w:rsidRDefault="000F5426" w:rsidP="000F5426">
      <w:pPr>
        <w:tabs>
          <w:tab w:val="left" w:pos="426"/>
          <w:tab w:val="left" w:pos="851"/>
        </w:tabs>
        <w:jc w:val="both"/>
        <w:rPr>
          <w:rFonts w:ascii="Arial" w:hAnsi="Arial" w:cs="Arial"/>
          <w:bCs/>
          <w:i/>
          <w:iCs/>
          <w:sz w:val="18"/>
          <w:szCs w:val="18"/>
        </w:rPr>
      </w:pPr>
    </w:p>
    <w:p w14:paraId="6C6C565D" w14:textId="77777777" w:rsidR="000F5426" w:rsidRPr="00FB7AFB" w:rsidRDefault="000F5426" w:rsidP="000F5426">
      <w:pPr>
        <w:pStyle w:val="Corpsdetexte31"/>
        <w:tabs>
          <w:tab w:val="left" w:pos="851"/>
        </w:tabs>
        <w:jc w:val="both"/>
        <w:rPr>
          <w:sz w:val="18"/>
          <w:szCs w:val="18"/>
        </w:rPr>
      </w:pPr>
      <w:r w:rsidRPr="000F5426">
        <w:rPr>
          <w:sz w:val="18"/>
          <w:szCs w:val="18"/>
          <w:highlight w:val="yellow"/>
        </w:rPr>
        <w:t>Le soumissionnaire est invité à compléter et/ou sélectionner toutes les parties surlignées en jaune.</w:t>
      </w:r>
      <w:r w:rsidRPr="00FB7AFB">
        <w:rPr>
          <w:sz w:val="18"/>
          <w:szCs w:val="18"/>
        </w:rPr>
        <w:t xml:space="preserve"> </w:t>
      </w:r>
    </w:p>
    <w:p w14:paraId="133A21A1" w14:textId="77777777" w:rsidR="00FE48C9" w:rsidRPr="000F5426"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5426" w14:paraId="0FDCF14E" w14:textId="77777777">
        <w:tc>
          <w:tcPr>
            <w:tcW w:w="10277" w:type="dxa"/>
            <w:shd w:val="clear" w:color="auto" w:fill="66CCFF"/>
          </w:tcPr>
          <w:p w14:paraId="3828CA12" w14:textId="77777777" w:rsidR="009B1CD0" w:rsidRPr="000F5426" w:rsidRDefault="009B1CD0" w:rsidP="005846FB">
            <w:pPr>
              <w:tabs>
                <w:tab w:val="left" w:pos="-142"/>
                <w:tab w:val="left" w:pos="851"/>
                <w:tab w:val="left" w:pos="4111"/>
              </w:tabs>
              <w:jc w:val="both"/>
              <w:rPr>
                <w:rFonts w:ascii="Arial" w:hAnsi="Arial" w:cs="Arial"/>
              </w:rPr>
            </w:pPr>
            <w:r w:rsidRPr="000F5426">
              <w:rPr>
                <w:rFonts w:ascii="Arial" w:hAnsi="Arial" w:cs="Arial"/>
                <w:b/>
                <w:sz w:val="22"/>
                <w:szCs w:val="22"/>
              </w:rPr>
              <w:t xml:space="preserve">A - Objet </w:t>
            </w:r>
            <w:r w:rsidRPr="000F5426">
              <w:rPr>
                <w:rFonts w:ascii="Arial" w:hAnsi="Arial" w:cs="Arial"/>
                <w:b/>
                <w:bCs/>
                <w:sz w:val="22"/>
                <w:szCs w:val="22"/>
              </w:rPr>
              <w:t>de l’acte d’engagement</w:t>
            </w:r>
          </w:p>
        </w:tc>
      </w:tr>
    </w:tbl>
    <w:p w14:paraId="2A21EBDE" w14:textId="77777777" w:rsidR="009B1CD0" w:rsidRPr="000F5426" w:rsidRDefault="009B1CD0" w:rsidP="006C4338">
      <w:pPr>
        <w:tabs>
          <w:tab w:val="left" w:pos="426"/>
          <w:tab w:val="left" w:pos="851"/>
        </w:tabs>
        <w:jc w:val="both"/>
        <w:rPr>
          <w:rFonts w:ascii="Arial" w:hAnsi="Arial" w:cs="Arial"/>
        </w:rPr>
      </w:pPr>
    </w:p>
    <w:p w14:paraId="726275C4" w14:textId="77777777" w:rsidR="009B1CD0" w:rsidRPr="000F5426" w:rsidRDefault="009B1CD0" w:rsidP="006C4338">
      <w:pPr>
        <w:tabs>
          <w:tab w:val="left" w:pos="426"/>
          <w:tab w:val="left" w:pos="851"/>
        </w:tabs>
        <w:jc w:val="both"/>
        <w:rPr>
          <w:rFonts w:ascii="Arial" w:hAnsi="Arial" w:cs="Arial"/>
          <w:i/>
          <w:sz w:val="18"/>
          <w:szCs w:val="18"/>
        </w:rPr>
      </w:pPr>
      <w:r w:rsidRPr="000F5426">
        <w:rPr>
          <w:rFonts w:ascii="Arial" w:eastAsia="Wingdings" w:hAnsi="Arial" w:cs="Arial"/>
          <w:b/>
          <w:color w:val="66CCFF"/>
          <w:spacing w:val="-10"/>
        </w:rPr>
        <w:t></w:t>
      </w:r>
      <w:r w:rsidRPr="000F5426">
        <w:rPr>
          <w:rFonts w:ascii="Arial" w:eastAsia="Arial" w:hAnsi="Arial" w:cs="Arial"/>
          <w:spacing w:val="-10"/>
        </w:rPr>
        <w:t xml:space="preserve">  </w:t>
      </w:r>
      <w:r w:rsidRPr="000F5426">
        <w:rPr>
          <w:rFonts w:ascii="Arial" w:hAnsi="Arial" w:cs="Arial"/>
        </w:rPr>
        <w:t xml:space="preserve">Objet </w:t>
      </w:r>
      <w:r w:rsidR="002A2FCF" w:rsidRPr="000F5426">
        <w:rPr>
          <w:rFonts w:ascii="Arial" w:hAnsi="Arial" w:cs="Arial"/>
          <w:bCs/>
        </w:rPr>
        <w:t>de l’accord-cadre</w:t>
      </w:r>
    </w:p>
    <w:p w14:paraId="464CE367" w14:textId="77777777" w:rsidR="009B1CD0" w:rsidRPr="0077284D" w:rsidRDefault="009B1CD0" w:rsidP="005846FB">
      <w:pPr>
        <w:tabs>
          <w:tab w:val="left" w:pos="426"/>
          <w:tab w:val="left" w:pos="851"/>
        </w:tabs>
        <w:jc w:val="both"/>
        <w:rPr>
          <w:rFonts w:ascii="Arial" w:hAnsi="Arial" w:cs="Arial"/>
        </w:rPr>
      </w:pPr>
    </w:p>
    <w:p w14:paraId="0EBCC25C" w14:textId="77777777" w:rsidR="001C3FC4" w:rsidRDefault="00CB1FE6" w:rsidP="001C3FC4">
      <w:pPr>
        <w:tabs>
          <w:tab w:val="left" w:pos="426"/>
          <w:tab w:val="left" w:pos="851"/>
        </w:tabs>
        <w:jc w:val="both"/>
        <w:rPr>
          <w:rFonts w:ascii="Arial" w:hAnsi="Arial" w:cs="Arial"/>
        </w:rPr>
      </w:pPr>
      <w:r w:rsidRPr="00CB1FE6">
        <w:rPr>
          <w:rFonts w:ascii="Arial" w:hAnsi="Arial" w:cs="Arial"/>
        </w:rPr>
        <w:t>L’accord-cadre a pour objet la fourniture d’hélium liquide et gazeux, ainsi que les prestations associées, notamment le transport, la mise à disposition et la reprise des contenants, les services techniques et les prestations nécessaires à la continuité d’approvisionnement, au bénéfice des unités du CNRS et des bénéficiaires de son activité de centrale d’achats, pour des livraisons sur le territoire métropolitain, hors Corse et hors départements et collectivités d’outre-mer.</w:t>
      </w:r>
    </w:p>
    <w:p w14:paraId="7A78F206" w14:textId="77777777" w:rsidR="00CB1FE6" w:rsidRPr="000F5426" w:rsidRDefault="00CB1FE6" w:rsidP="001C3FC4">
      <w:pPr>
        <w:tabs>
          <w:tab w:val="left" w:pos="426"/>
          <w:tab w:val="left" w:pos="851"/>
        </w:tabs>
        <w:jc w:val="both"/>
        <w:rPr>
          <w:rFonts w:ascii="Arial" w:hAnsi="Arial" w:cs="Arial"/>
        </w:rPr>
      </w:pPr>
    </w:p>
    <w:p w14:paraId="0CE9CFA3" w14:textId="77777777" w:rsidR="009B1CD0" w:rsidRPr="000F5426" w:rsidRDefault="009B1CD0" w:rsidP="0083205E">
      <w:pPr>
        <w:tabs>
          <w:tab w:val="left" w:pos="426"/>
          <w:tab w:val="left" w:pos="851"/>
        </w:tabs>
        <w:jc w:val="both"/>
        <w:rPr>
          <w:rFonts w:ascii="Arial" w:hAnsi="Arial" w:cs="Arial"/>
          <w:i/>
          <w:sz w:val="18"/>
          <w:szCs w:val="18"/>
        </w:rPr>
      </w:pPr>
      <w:r w:rsidRPr="000F5426">
        <w:rPr>
          <w:rFonts w:ascii="Arial" w:eastAsia="Wingdings" w:hAnsi="Arial" w:cs="Arial"/>
          <w:b/>
          <w:color w:val="66CCFF"/>
          <w:spacing w:val="-10"/>
        </w:rPr>
        <w:t></w:t>
      </w:r>
      <w:r w:rsidRPr="000F5426">
        <w:rPr>
          <w:rFonts w:ascii="Arial" w:eastAsia="Arial" w:hAnsi="Arial" w:cs="Arial"/>
          <w:spacing w:val="-10"/>
        </w:rPr>
        <w:t xml:space="preserve">  </w:t>
      </w:r>
      <w:r w:rsidRPr="000F5426">
        <w:rPr>
          <w:rFonts w:ascii="Arial" w:hAnsi="Arial" w:cs="Arial"/>
        </w:rPr>
        <w:t>Cet acte d'engagement correspond :</w:t>
      </w:r>
    </w:p>
    <w:p w14:paraId="00CF52A5" w14:textId="77777777" w:rsidR="009B1CD0" w:rsidRPr="000F5426" w:rsidRDefault="009B1CD0" w:rsidP="00934503">
      <w:pPr>
        <w:tabs>
          <w:tab w:val="left" w:pos="426"/>
          <w:tab w:val="left" w:pos="851"/>
        </w:tabs>
        <w:jc w:val="both"/>
        <w:rPr>
          <w:rFonts w:ascii="Arial" w:hAnsi="Arial" w:cs="Arial"/>
        </w:rPr>
      </w:pPr>
    </w:p>
    <w:p w14:paraId="2CA240C9" w14:textId="77777777" w:rsidR="0077284D" w:rsidRPr="0077284D" w:rsidRDefault="0077284D" w:rsidP="0077284D">
      <w:pPr>
        <w:tabs>
          <w:tab w:val="left" w:pos="851"/>
        </w:tabs>
        <w:rPr>
          <w:rFonts w:ascii="Arial" w:hAnsi="Arial" w:cs="Arial"/>
        </w:rPr>
      </w:pPr>
      <w:r w:rsidRPr="0077284D">
        <w:rPr>
          <w:rFonts w:ascii="Arial" w:hAnsi="Arial" w:cs="Arial"/>
        </w:rPr>
        <w:t>Le présent acte d’engagement correspond à :</w:t>
      </w:r>
    </w:p>
    <w:p w14:paraId="679C2560" w14:textId="77777777" w:rsidR="0077284D" w:rsidRPr="0077284D" w:rsidRDefault="0077284D" w:rsidP="0077284D">
      <w:pPr>
        <w:tabs>
          <w:tab w:val="left" w:pos="851"/>
        </w:tabs>
        <w:rPr>
          <w:rFonts w:ascii="Arial" w:hAnsi="Arial" w:cs="Arial"/>
        </w:rPr>
      </w:pPr>
    </w:p>
    <w:p w14:paraId="6C52CEB8" w14:textId="77777777" w:rsidR="0077284D" w:rsidRPr="0077284D" w:rsidRDefault="0077284D" w:rsidP="0077284D">
      <w:pPr>
        <w:tabs>
          <w:tab w:val="left" w:pos="851"/>
        </w:tabs>
        <w:rPr>
          <w:rFonts w:ascii="Arial" w:hAnsi="Arial" w:cs="Arial"/>
        </w:rPr>
      </w:pPr>
      <w:r w:rsidRPr="0077284D">
        <w:rPr>
          <w:rFonts w:ascii="Segoe UI Symbol" w:hAnsi="Segoe UI Symbol" w:cs="Segoe UI Symbol"/>
        </w:rPr>
        <w:t>☒</w:t>
      </w:r>
      <w:r w:rsidRPr="0077284D">
        <w:rPr>
          <w:rFonts w:ascii="Arial" w:hAnsi="Arial" w:cs="Arial"/>
        </w:rPr>
        <w:t xml:space="preserve"> un lot de l’accord-cadre, identifié comme suit (cocher la case correspondante) :</w:t>
      </w:r>
    </w:p>
    <w:p w14:paraId="3FD14E26" w14:textId="77777777" w:rsidR="0077284D" w:rsidRPr="0077284D" w:rsidRDefault="0077284D" w:rsidP="0077284D">
      <w:pPr>
        <w:tabs>
          <w:tab w:val="left" w:pos="851"/>
        </w:tabs>
        <w:rPr>
          <w:rFonts w:ascii="Arial" w:hAnsi="Arial" w:cs="Arial"/>
        </w:rPr>
      </w:pPr>
    </w:p>
    <w:p w14:paraId="5BAFD175" w14:textId="77777777" w:rsidR="0077284D" w:rsidRPr="0077284D" w:rsidRDefault="0077284D" w:rsidP="0077284D">
      <w:pPr>
        <w:tabs>
          <w:tab w:val="left" w:pos="851"/>
        </w:tabs>
        <w:rPr>
          <w:rFonts w:ascii="Arial" w:hAnsi="Arial" w:cs="Arial"/>
        </w:rPr>
      </w:pPr>
      <w:r w:rsidRPr="0077284D">
        <w:rPr>
          <w:rFonts w:ascii="Segoe UI Symbol" w:hAnsi="Segoe UI Symbol" w:cs="Segoe UI Symbol"/>
        </w:rPr>
        <w:t>☐</w:t>
      </w:r>
      <w:r w:rsidRPr="0077284D">
        <w:rPr>
          <w:rFonts w:ascii="Arial" w:hAnsi="Arial" w:cs="Arial"/>
        </w:rPr>
        <w:t xml:space="preserve"> Lot 1 – Hélium liquide livré en Dewars</w:t>
      </w:r>
      <w:r>
        <w:rPr>
          <w:rFonts w:ascii="Arial" w:hAnsi="Arial" w:cs="Arial"/>
        </w:rPr>
        <w:t xml:space="preserve"> </w:t>
      </w:r>
    </w:p>
    <w:p w14:paraId="0303648D" w14:textId="77777777" w:rsidR="0077284D" w:rsidRPr="0077284D" w:rsidRDefault="0077284D" w:rsidP="0077284D">
      <w:pPr>
        <w:tabs>
          <w:tab w:val="left" w:pos="851"/>
        </w:tabs>
        <w:rPr>
          <w:rFonts w:ascii="Arial" w:hAnsi="Arial" w:cs="Arial"/>
        </w:rPr>
      </w:pPr>
      <w:r w:rsidRPr="0077284D">
        <w:rPr>
          <w:rFonts w:ascii="Segoe UI Symbol" w:hAnsi="Segoe UI Symbol" w:cs="Segoe UI Symbol"/>
        </w:rPr>
        <w:t>☐</w:t>
      </w:r>
      <w:r w:rsidRPr="0077284D">
        <w:rPr>
          <w:rFonts w:ascii="Arial" w:hAnsi="Arial" w:cs="Arial"/>
        </w:rPr>
        <w:t xml:space="preserve"> Lot 2 – Hélium liquide livré </w:t>
      </w:r>
      <w:r w:rsidR="001F4369">
        <w:rPr>
          <w:rFonts w:ascii="Arial" w:hAnsi="Arial" w:cs="Arial"/>
        </w:rPr>
        <w:t xml:space="preserve">par </w:t>
      </w:r>
      <w:r w:rsidRPr="0077284D">
        <w:rPr>
          <w:rFonts w:ascii="Arial" w:hAnsi="Arial" w:cs="Arial"/>
        </w:rPr>
        <w:t>ISO-containers</w:t>
      </w:r>
    </w:p>
    <w:p w14:paraId="3435300B" w14:textId="77777777" w:rsidR="0077284D" w:rsidRPr="0077284D" w:rsidRDefault="0077284D" w:rsidP="0077284D">
      <w:pPr>
        <w:tabs>
          <w:tab w:val="left" w:pos="851"/>
        </w:tabs>
        <w:rPr>
          <w:rFonts w:ascii="Arial" w:hAnsi="Arial" w:cs="Arial"/>
        </w:rPr>
      </w:pPr>
      <w:r w:rsidRPr="0077284D">
        <w:rPr>
          <w:rFonts w:ascii="Segoe UI Symbol" w:hAnsi="Segoe UI Symbol" w:cs="Segoe UI Symbol"/>
        </w:rPr>
        <w:t>☐</w:t>
      </w:r>
      <w:r w:rsidRPr="0077284D">
        <w:rPr>
          <w:rFonts w:ascii="Arial" w:hAnsi="Arial" w:cs="Arial"/>
        </w:rPr>
        <w:t xml:space="preserve"> Lot 3 – Hélium gazeux haut grade (types 5.0 et 6.0)</w:t>
      </w:r>
      <w:r>
        <w:rPr>
          <w:rFonts w:ascii="Arial" w:hAnsi="Arial" w:cs="Arial"/>
        </w:rPr>
        <w:t xml:space="preserve"> </w:t>
      </w:r>
    </w:p>
    <w:p w14:paraId="7780E006" w14:textId="77777777" w:rsidR="005546A9" w:rsidRDefault="0077284D" w:rsidP="0077284D">
      <w:pPr>
        <w:tabs>
          <w:tab w:val="left" w:pos="851"/>
        </w:tabs>
        <w:rPr>
          <w:rFonts w:ascii="Arial" w:hAnsi="Arial" w:cs="Arial"/>
        </w:rPr>
      </w:pPr>
      <w:r w:rsidRPr="0077284D">
        <w:rPr>
          <w:rFonts w:ascii="Segoe UI Symbol" w:hAnsi="Segoe UI Symbol" w:cs="Segoe UI Symbol"/>
        </w:rPr>
        <w:t>☐</w:t>
      </w:r>
      <w:r w:rsidRPr="0077284D">
        <w:rPr>
          <w:rFonts w:ascii="Arial" w:hAnsi="Arial" w:cs="Arial"/>
        </w:rPr>
        <w:t xml:space="preserve"> Lot 4 – Hélium gazeux industriel</w:t>
      </w:r>
      <w:r>
        <w:rPr>
          <w:rFonts w:ascii="Arial" w:hAnsi="Arial" w:cs="Arial"/>
        </w:rPr>
        <w:t xml:space="preserve"> </w:t>
      </w:r>
    </w:p>
    <w:p w14:paraId="261F48B5" w14:textId="77777777" w:rsidR="0077284D" w:rsidRPr="000F5426" w:rsidRDefault="0077284D" w:rsidP="0077284D">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5426" w14:paraId="2303BC2C" w14:textId="77777777">
        <w:tc>
          <w:tcPr>
            <w:tcW w:w="10277" w:type="dxa"/>
            <w:shd w:val="clear" w:color="auto" w:fill="66CCFF"/>
          </w:tcPr>
          <w:p w14:paraId="19350B6B" w14:textId="77777777" w:rsidR="009B1CD0" w:rsidRPr="000F5426" w:rsidRDefault="009B1CD0" w:rsidP="005F0DCE">
            <w:pPr>
              <w:tabs>
                <w:tab w:val="left" w:pos="-142"/>
                <w:tab w:val="left" w:pos="851"/>
                <w:tab w:val="left" w:pos="4111"/>
              </w:tabs>
              <w:jc w:val="both"/>
              <w:rPr>
                <w:rFonts w:ascii="Arial" w:hAnsi="Arial" w:cs="Arial"/>
              </w:rPr>
            </w:pPr>
            <w:r w:rsidRPr="000F5426">
              <w:rPr>
                <w:rFonts w:ascii="Arial" w:hAnsi="Arial" w:cs="Arial"/>
                <w:b/>
                <w:sz w:val="22"/>
                <w:szCs w:val="22"/>
              </w:rPr>
              <w:t xml:space="preserve">B - Engagement </w:t>
            </w:r>
            <w:r w:rsidR="00166B56" w:rsidRPr="000F5426">
              <w:rPr>
                <w:rFonts w:ascii="Arial" w:hAnsi="Arial" w:cs="Arial"/>
                <w:b/>
                <w:sz w:val="22"/>
                <w:szCs w:val="22"/>
              </w:rPr>
              <w:t>du titulaire ou du groupement titulaire</w:t>
            </w:r>
          </w:p>
        </w:tc>
      </w:tr>
    </w:tbl>
    <w:p w14:paraId="6156B594" w14:textId="77777777" w:rsidR="009B1CD0" w:rsidRPr="000F5426" w:rsidRDefault="009B1CD0" w:rsidP="006C4338">
      <w:pPr>
        <w:tabs>
          <w:tab w:val="left" w:pos="851"/>
        </w:tabs>
        <w:rPr>
          <w:rFonts w:ascii="Arial" w:hAnsi="Arial" w:cs="Arial"/>
        </w:rPr>
      </w:pPr>
    </w:p>
    <w:p w14:paraId="5680E78D" w14:textId="77777777" w:rsidR="009B1CD0" w:rsidRPr="000F5426" w:rsidRDefault="009B1CD0" w:rsidP="006C4338">
      <w:pPr>
        <w:pStyle w:val="Titre2"/>
        <w:tabs>
          <w:tab w:val="left" w:pos="851"/>
          <w:tab w:val="left" w:pos="2268"/>
        </w:tabs>
        <w:rPr>
          <w:rFonts w:ascii="Arial" w:hAnsi="Arial" w:cs="Arial"/>
          <w:i/>
          <w:iCs/>
          <w:sz w:val="18"/>
          <w:szCs w:val="18"/>
        </w:rPr>
      </w:pPr>
      <w:r w:rsidRPr="000F5426">
        <w:rPr>
          <w:rFonts w:ascii="Arial" w:hAnsi="Arial" w:cs="Arial"/>
          <w:sz w:val="22"/>
          <w:szCs w:val="22"/>
        </w:rPr>
        <w:t xml:space="preserve">B1 - Identification et engagement </w:t>
      </w:r>
      <w:r w:rsidR="00CD185D" w:rsidRPr="000F5426">
        <w:rPr>
          <w:rFonts w:ascii="Arial" w:hAnsi="Arial" w:cs="Arial"/>
          <w:sz w:val="22"/>
          <w:szCs w:val="22"/>
        </w:rPr>
        <w:t>du titulaire</w:t>
      </w:r>
      <w:r w:rsidR="0021797C" w:rsidRPr="000F5426">
        <w:rPr>
          <w:rFonts w:ascii="Arial" w:hAnsi="Arial" w:cs="Arial"/>
          <w:sz w:val="22"/>
          <w:szCs w:val="22"/>
        </w:rPr>
        <w:t xml:space="preserve"> ou du groupement titulaire</w:t>
      </w:r>
    </w:p>
    <w:p w14:paraId="2A3FDE92" w14:textId="77777777" w:rsidR="009B1CD0" w:rsidRPr="000F5426" w:rsidRDefault="009B1CD0" w:rsidP="006F3DF9">
      <w:pPr>
        <w:pStyle w:val="fcase1ertab"/>
        <w:tabs>
          <w:tab w:val="left" w:pos="851"/>
        </w:tabs>
        <w:rPr>
          <w:rFonts w:ascii="Arial" w:hAnsi="Arial" w:cs="Arial"/>
        </w:rPr>
      </w:pPr>
      <w:r w:rsidRPr="000F5426">
        <w:rPr>
          <w:rFonts w:ascii="Arial" w:hAnsi="Arial" w:cs="Arial"/>
          <w:i/>
          <w:iCs/>
          <w:sz w:val="18"/>
          <w:szCs w:val="18"/>
        </w:rPr>
        <w:t>(Cocher les cases correspondantes.)</w:t>
      </w:r>
    </w:p>
    <w:p w14:paraId="6F4A526A" w14:textId="77777777" w:rsidR="009B1CD0" w:rsidRPr="000F5426" w:rsidRDefault="009B1CD0" w:rsidP="005846FB">
      <w:pPr>
        <w:tabs>
          <w:tab w:val="left" w:pos="851"/>
        </w:tabs>
        <w:rPr>
          <w:rFonts w:ascii="Arial" w:hAnsi="Arial" w:cs="Arial"/>
        </w:rPr>
      </w:pPr>
    </w:p>
    <w:p w14:paraId="1148A260" w14:textId="77777777" w:rsidR="009B1CD0" w:rsidRPr="000F5426" w:rsidRDefault="009B1CD0" w:rsidP="005846FB">
      <w:pPr>
        <w:tabs>
          <w:tab w:val="left" w:pos="851"/>
        </w:tabs>
        <w:jc w:val="both"/>
        <w:rPr>
          <w:rFonts w:ascii="Arial" w:hAnsi="Arial" w:cs="Arial"/>
        </w:rPr>
      </w:pPr>
      <w:r w:rsidRPr="000F5426">
        <w:rPr>
          <w:rFonts w:ascii="Arial" w:hAnsi="Arial" w:cs="Arial"/>
        </w:rPr>
        <w:t xml:space="preserve">Après avoir pris connaissance des pièces constitutives du marché </w:t>
      </w:r>
      <w:r w:rsidR="00FE48C9" w:rsidRPr="000F5426">
        <w:rPr>
          <w:rFonts w:ascii="Arial" w:hAnsi="Arial" w:cs="Arial"/>
        </w:rPr>
        <w:t>public</w:t>
      </w:r>
      <w:r w:rsidRPr="000F5426">
        <w:rPr>
          <w:rFonts w:ascii="Arial" w:hAnsi="Arial" w:cs="Arial"/>
        </w:rPr>
        <w:t xml:space="preserve"> suivantes,</w:t>
      </w:r>
    </w:p>
    <w:p w14:paraId="2A89E5B6" w14:textId="64F98F72" w:rsidR="009B1CD0" w:rsidRPr="000F5426" w:rsidRDefault="00B11585" w:rsidP="00963180">
      <w:pPr>
        <w:tabs>
          <w:tab w:val="left" w:pos="851"/>
        </w:tabs>
        <w:spacing w:before="120"/>
        <w:ind w:left="1135" w:hanging="284"/>
        <w:jc w:val="both"/>
        <w:rPr>
          <w:rFonts w:ascii="Arial" w:hAnsi="Arial" w:cs="Arial"/>
          <w:lang w:val="en-GB"/>
        </w:rPr>
      </w:pPr>
      <w:r w:rsidRPr="000F5426">
        <w:rPr>
          <w:rFonts w:ascii="Arial" w:hAnsi="Arial" w:cs="Arial"/>
        </w:rPr>
        <w:fldChar w:fldCharType="begin">
          <w:ffData>
            <w:name w:val=""/>
            <w:enabled/>
            <w:calcOnExit w:val="0"/>
            <w:checkBox>
              <w:size w:val="20"/>
              <w:default w:val="1"/>
            </w:checkBox>
          </w:ffData>
        </w:fldChar>
      </w:r>
      <w:r w:rsidRPr="000F5426">
        <w:rPr>
          <w:rFonts w:ascii="Arial" w:hAnsi="Arial" w:cs="Arial"/>
        </w:rPr>
        <w:instrText xml:space="preserve"> FORMCHECKBOX </w:instrText>
      </w:r>
      <w:r w:rsidRPr="000F5426">
        <w:rPr>
          <w:rFonts w:ascii="Arial" w:hAnsi="Arial" w:cs="Arial"/>
        </w:rPr>
      </w:r>
      <w:r w:rsidRPr="000F5426">
        <w:rPr>
          <w:rFonts w:ascii="Arial" w:hAnsi="Arial" w:cs="Arial"/>
        </w:rPr>
        <w:fldChar w:fldCharType="end"/>
      </w:r>
      <w:r w:rsidR="00E16086" w:rsidRPr="000F5426">
        <w:rPr>
          <w:rFonts w:ascii="Arial" w:hAnsi="Arial" w:cs="Arial"/>
          <w:lang w:val="en-GB"/>
        </w:rPr>
        <w:t xml:space="preserve"> CC</w:t>
      </w:r>
      <w:r w:rsidR="009B1CD0" w:rsidRPr="000F5426">
        <w:rPr>
          <w:rFonts w:ascii="Arial" w:hAnsi="Arial" w:cs="Arial"/>
          <w:lang w:val="en-GB"/>
        </w:rPr>
        <w:t>P n°</w:t>
      </w:r>
      <w:r w:rsidR="00E16086" w:rsidRPr="000F5426">
        <w:rPr>
          <w:rFonts w:ascii="Arial" w:hAnsi="Arial" w:cs="Arial"/>
          <w:lang w:val="en-GB"/>
        </w:rPr>
        <w:t xml:space="preserve"> </w:t>
      </w:r>
      <w:r w:rsidR="0009736E">
        <w:rPr>
          <w:rFonts w:ascii="Arial" w:hAnsi="Arial" w:cs="Arial"/>
          <w:lang w:val="en-GB"/>
        </w:rPr>
        <w:t>202</w:t>
      </w:r>
      <w:r w:rsidR="00A339F0">
        <w:rPr>
          <w:rFonts w:ascii="Arial" w:hAnsi="Arial" w:cs="Arial"/>
          <w:lang w:val="en-GB"/>
        </w:rPr>
        <w:t>6</w:t>
      </w:r>
      <w:r w:rsidR="0009736E">
        <w:rPr>
          <w:rFonts w:ascii="Arial" w:hAnsi="Arial" w:cs="Arial"/>
          <w:lang w:val="en-GB"/>
        </w:rPr>
        <w:t>-</w:t>
      </w:r>
      <w:r w:rsidR="00CE0A53">
        <w:rPr>
          <w:rFonts w:ascii="Arial" w:hAnsi="Arial" w:cs="Arial"/>
          <w:lang w:val="en-GB"/>
        </w:rPr>
        <w:t>0</w:t>
      </w:r>
      <w:r w:rsidR="00E1646E">
        <w:rPr>
          <w:rFonts w:ascii="Arial" w:hAnsi="Arial" w:cs="Arial"/>
          <w:lang w:val="en-GB"/>
        </w:rPr>
        <w:t>9</w:t>
      </w:r>
      <w:r w:rsidR="00682277">
        <w:rPr>
          <w:rFonts w:ascii="Arial" w:hAnsi="Arial" w:cs="Arial"/>
          <w:lang w:val="en-GB"/>
        </w:rPr>
        <w:t xml:space="preserve"> </w:t>
      </w:r>
      <w:r w:rsidR="000F5426">
        <w:rPr>
          <w:rFonts w:ascii="Arial" w:hAnsi="Arial" w:cs="Arial"/>
          <w:lang w:val="en-GB"/>
        </w:rPr>
        <w:t>et ses annexe</w:t>
      </w:r>
      <w:r w:rsidR="00682277">
        <w:rPr>
          <w:rFonts w:ascii="Arial" w:hAnsi="Arial" w:cs="Arial"/>
          <w:lang w:val="en-GB"/>
        </w:rPr>
        <w:t>s</w:t>
      </w:r>
      <w:r w:rsidR="000F5426">
        <w:rPr>
          <w:rFonts w:ascii="Arial" w:hAnsi="Arial" w:cs="Arial"/>
          <w:lang w:val="en-GB"/>
        </w:rPr>
        <w:t xml:space="preserve"> ;</w:t>
      </w:r>
    </w:p>
    <w:p w14:paraId="073E50BC" w14:textId="77777777" w:rsidR="00B11585" w:rsidRPr="000F5426" w:rsidRDefault="00B11585" w:rsidP="00B11585">
      <w:pPr>
        <w:pStyle w:val="Commentaire"/>
        <w:suppressAutoHyphens w:val="0"/>
        <w:spacing w:after="200"/>
        <w:ind w:left="851"/>
        <w:jc w:val="both"/>
        <w:rPr>
          <w:rFonts w:ascii="Arial" w:hAnsi="Arial" w:cs="Arial"/>
        </w:rPr>
      </w:pPr>
      <w:r w:rsidRPr="000F5426">
        <w:rPr>
          <w:rFonts w:ascii="Arial" w:hAnsi="Arial" w:cs="Arial"/>
        </w:rPr>
        <w:fldChar w:fldCharType="begin">
          <w:ffData>
            <w:name w:val=""/>
            <w:enabled/>
            <w:calcOnExit w:val="0"/>
            <w:checkBox>
              <w:size w:val="20"/>
              <w:default w:val="1"/>
            </w:checkBox>
          </w:ffData>
        </w:fldChar>
      </w:r>
      <w:r w:rsidRPr="000F5426">
        <w:rPr>
          <w:rFonts w:ascii="Arial" w:hAnsi="Arial" w:cs="Arial"/>
        </w:rPr>
        <w:instrText xml:space="preserve"> FORMCHECKBOX </w:instrText>
      </w:r>
      <w:r w:rsidRPr="000F5426">
        <w:rPr>
          <w:rFonts w:ascii="Arial" w:hAnsi="Arial" w:cs="Arial"/>
        </w:rPr>
      </w:r>
      <w:r w:rsidRPr="000F5426">
        <w:rPr>
          <w:rFonts w:ascii="Arial" w:hAnsi="Arial" w:cs="Arial"/>
        </w:rPr>
        <w:fldChar w:fldCharType="end"/>
      </w:r>
      <w:r w:rsidR="00963180" w:rsidRPr="000F5426">
        <w:rPr>
          <w:rFonts w:ascii="Arial" w:hAnsi="Arial" w:cs="Arial"/>
        </w:rPr>
        <w:t xml:space="preserve"> </w:t>
      </w:r>
      <w:r w:rsidR="000F5426" w:rsidRPr="000F5426">
        <w:rPr>
          <w:rFonts w:ascii="Arial" w:hAnsi="Arial" w:cs="Arial"/>
        </w:rPr>
        <w:t>CCAG – FCS (dans sa version arrêtée du 30 mars 2021 et publié au Journal Officiel au 1er avril 2021) ;</w:t>
      </w:r>
    </w:p>
    <w:p w14:paraId="7CABF90F" w14:textId="77777777" w:rsidR="009B1CD0" w:rsidRPr="000F5426" w:rsidRDefault="009B1CD0" w:rsidP="00B11585">
      <w:pPr>
        <w:tabs>
          <w:tab w:val="left" w:pos="851"/>
        </w:tabs>
        <w:spacing w:before="120"/>
        <w:ind w:left="1135" w:hanging="284"/>
        <w:jc w:val="both"/>
        <w:rPr>
          <w:rFonts w:ascii="Arial" w:hAnsi="Arial" w:cs="Arial"/>
        </w:rPr>
      </w:pPr>
      <w:r w:rsidRPr="000F5426">
        <w:rPr>
          <w:rFonts w:ascii="Arial" w:hAnsi="Arial" w:cs="Arial"/>
        </w:rPr>
        <w:lastRenderedPageBreak/>
        <w:t>et conformément à leurs clauses,</w:t>
      </w:r>
    </w:p>
    <w:p w14:paraId="6C7EC090" w14:textId="77777777" w:rsidR="009B1CD0" w:rsidRPr="000F5426" w:rsidRDefault="009B1CD0" w:rsidP="0083205E">
      <w:pPr>
        <w:tabs>
          <w:tab w:val="left" w:pos="851"/>
        </w:tabs>
        <w:jc w:val="both"/>
        <w:rPr>
          <w:rFonts w:ascii="Arial" w:hAnsi="Arial" w:cs="Arial"/>
        </w:rPr>
      </w:pPr>
    </w:p>
    <w:p w14:paraId="55AE47ED" w14:textId="77777777" w:rsidR="009B1CD0" w:rsidRPr="000F5426" w:rsidRDefault="007D7A65" w:rsidP="006B5057">
      <w:pPr>
        <w:tabs>
          <w:tab w:val="left" w:pos="851"/>
        </w:tabs>
        <w:ind w:left="851"/>
        <w:jc w:val="both"/>
        <w:rPr>
          <w:rFonts w:ascii="Arial" w:hAnsi="Arial" w:cs="Arial"/>
          <w:highlight w:val="yellow"/>
        </w:rPr>
      </w:pPr>
      <w:r w:rsidRPr="000F5426">
        <w:rPr>
          <w:rFonts w:ascii="Arial" w:hAnsi="Arial" w:cs="Arial"/>
          <w:highlight w:val="yellow"/>
        </w:rPr>
        <w:fldChar w:fldCharType="begin">
          <w:ffData>
            <w:name w:val=""/>
            <w:enabled/>
            <w:calcOnExit w:val="0"/>
            <w:checkBox>
              <w:size w:val="20"/>
              <w:default w:val="0"/>
            </w:checkBox>
          </w:ffData>
        </w:fldChar>
      </w:r>
      <w:r w:rsidRPr="000F5426">
        <w:rPr>
          <w:rFonts w:ascii="Arial" w:hAnsi="Arial" w:cs="Arial"/>
          <w:highlight w:val="yellow"/>
        </w:rPr>
        <w:instrText xml:space="preserve"> FORMCHECKBOX </w:instrText>
      </w:r>
      <w:r w:rsidRPr="000F5426">
        <w:rPr>
          <w:rFonts w:ascii="Arial" w:hAnsi="Arial" w:cs="Arial"/>
          <w:highlight w:val="yellow"/>
        </w:rPr>
      </w:r>
      <w:r w:rsidRPr="000F5426">
        <w:rPr>
          <w:rFonts w:ascii="Arial" w:hAnsi="Arial" w:cs="Arial"/>
          <w:highlight w:val="yellow"/>
        </w:rPr>
        <w:fldChar w:fldCharType="end"/>
      </w:r>
      <w:r w:rsidR="009B1CD0" w:rsidRPr="000F5426">
        <w:rPr>
          <w:rFonts w:ascii="Arial" w:hAnsi="Arial" w:cs="Arial"/>
          <w:highlight w:val="yellow"/>
        </w:rPr>
        <w:t xml:space="preserve"> </w:t>
      </w:r>
      <w:r w:rsidR="00D90A00" w:rsidRPr="000F5426">
        <w:rPr>
          <w:rFonts w:ascii="Arial" w:hAnsi="Arial" w:cs="Arial"/>
          <w:highlight w:val="yellow"/>
        </w:rPr>
        <w:t xml:space="preserve">le </w:t>
      </w:r>
      <w:r w:rsidR="009B1CD0" w:rsidRPr="000F5426">
        <w:rPr>
          <w:rFonts w:ascii="Arial" w:hAnsi="Arial" w:cs="Arial"/>
          <w:highlight w:val="yellow"/>
        </w:rPr>
        <w:t>signataire</w:t>
      </w:r>
    </w:p>
    <w:p w14:paraId="1A0A336E" w14:textId="77777777" w:rsidR="009B1CD0" w:rsidRPr="000F5426" w:rsidRDefault="009B1CD0" w:rsidP="0083205E">
      <w:pPr>
        <w:tabs>
          <w:tab w:val="left" w:pos="851"/>
        </w:tabs>
        <w:jc w:val="both"/>
        <w:rPr>
          <w:rFonts w:ascii="Arial" w:hAnsi="Arial" w:cs="Arial"/>
          <w:highlight w:val="yellow"/>
        </w:rPr>
      </w:pPr>
    </w:p>
    <w:p w14:paraId="1463BEC2" w14:textId="77777777" w:rsidR="009B1CD0" w:rsidRPr="000F5426" w:rsidRDefault="007D7A65" w:rsidP="0083205E">
      <w:pPr>
        <w:tabs>
          <w:tab w:val="left" w:pos="851"/>
        </w:tabs>
        <w:spacing w:before="120"/>
        <w:ind w:left="1701"/>
        <w:jc w:val="both"/>
        <w:rPr>
          <w:rFonts w:ascii="Arial" w:hAnsi="Arial" w:cs="Arial"/>
          <w:i/>
          <w:sz w:val="18"/>
          <w:szCs w:val="18"/>
          <w:highlight w:val="yellow"/>
        </w:rPr>
      </w:pPr>
      <w:r w:rsidRPr="000F5426">
        <w:rPr>
          <w:rFonts w:ascii="Arial" w:hAnsi="Arial" w:cs="Arial"/>
          <w:highlight w:val="yellow"/>
        </w:rPr>
        <w:fldChar w:fldCharType="begin">
          <w:ffData>
            <w:name w:val=""/>
            <w:enabled/>
            <w:calcOnExit w:val="0"/>
            <w:checkBox>
              <w:size w:val="20"/>
              <w:default w:val="0"/>
            </w:checkBox>
          </w:ffData>
        </w:fldChar>
      </w:r>
      <w:r w:rsidRPr="000F5426">
        <w:rPr>
          <w:rFonts w:ascii="Arial" w:hAnsi="Arial" w:cs="Arial"/>
          <w:highlight w:val="yellow"/>
        </w:rPr>
        <w:instrText xml:space="preserve"> FORMCHECKBOX </w:instrText>
      </w:r>
      <w:r w:rsidRPr="000F5426">
        <w:rPr>
          <w:rFonts w:ascii="Arial" w:hAnsi="Arial" w:cs="Arial"/>
          <w:highlight w:val="yellow"/>
        </w:rPr>
      </w:r>
      <w:r w:rsidRPr="000F5426">
        <w:rPr>
          <w:rFonts w:ascii="Arial" w:hAnsi="Arial" w:cs="Arial"/>
          <w:highlight w:val="yellow"/>
        </w:rPr>
        <w:fldChar w:fldCharType="end"/>
      </w:r>
      <w:r w:rsidR="009B1CD0" w:rsidRPr="000F5426">
        <w:rPr>
          <w:rFonts w:ascii="Arial" w:hAnsi="Arial" w:cs="Arial"/>
          <w:highlight w:val="yellow"/>
        </w:rPr>
        <w:t xml:space="preserve"> s’engage, sur la base de son offre et pour son propre compte ;</w:t>
      </w:r>
    </w:p>
    <w:p w14:paraId="5199CA01" w14:textId="77777777" w:rsidR="009B1CD0" w:rsidRPr="000F5426" w:rsidRDefault="009B1CD0" w:rsidP="00934503">
      <w:pPr>
        <w:pStyle w:val="En-tte"/>
        <w:tabs>
          <w:tab w:val="clear" w:pos="4536"/>
          <w:tab w:val="clear" w:pos="9072"/>
          <w:tab w:val="left" w:pos="851"/>
        </w:tabs>
        <w:jc w:val="both"/>
        <w:rPr>
          <w:rFonts w:ascii="Arial" w:hAnsi="Arial" w:cs="Arial"/>
          <w:highlight w:val="yellow"/>
        </w:rPr>
      </w:pPr>
      <w:r w:rsidRPr="000F5426">
        <w:rPr>
          <w:rFonts w:ascii="Arial" w:hAnsi="Arial" w:cs="Arial"/>
          <w:i/>
          <w:sz w:val="18"/>
          <w:szCs w:val="18"/>
          <w:highlight w:val="yellow"/>
        </w:rPr>
        <w:t xml:space="preserve">[Indiquer le nom commercial et la dénomination sociale du </w:t>
      </w:r>
      <w:r w:rsidR="00F92811" w:rsidRPr="000F5426">
        <w:rPr>
          <w:rFonts w:ascii="Arial" w:hAnsi="Arial" w:cs="Arial"/>
          <w:i/>
          <w:sz w:val="18"/>
          <w:szCs w:val="18"/>
          <w:highlight w:val="yellow"/>
        </w:rPr>
        <w:t>soumissionnaire</w:t>
      </w:r>
      <w:r w:rsidRPr="000F5426">
        <w:rPr>
          <w:rFonts w:ascii="Arial" w:hAnsi="Arial" w:cs="Arial"/>
          <w:i/>
          <w:sz w:val="18"/>
          <w:szCs w:val="18"/>
          <w:highlight w:val="yellow"/>
        </w:rPr>
        <w:t>, les adresses de son établissement et de son siège social (si elle est différente de celle de l’établissement), son adresse électronique, ses numéros de téléphone et de télécopie et son numéro SIRET.]</w:t>
      </w:r>
    </w:p>
    <w:p w14:paraId="13E764AE" w14:textId="77777777" w:rsidR="009B1CD0" w:rsidRPr="000F5426" w:rsidRDefault="009B1CD0" w:rsidP="00CD46CC">
      <w:pPr>
        <w:tabs>
          <w:tab w:val="left" w:pos="851"/>
        </w:tabs>
        <w:jc w:val="both"/>
        <w:rPr>
          <w:rFonts w:ascii="Arial" w:hAnsi="Arial" w:cs="Arial"/>
          <w:highlight w:val="yellow"/>
        </w:rPr>
      </w:pPr>
    </w:p>
    <w:p w14:paraId="2F0E124C" w14:textId="77777777" w:rsidR="009B1CD0" w:rsidRPr="000F5426" w:rsidRDefault="009B1CD0" w:rsidP="009B45B9">
      <w:pPr>
        <w:tabs>
          <w:tab w:val="left" w:pos="851"/>
        </w:tabs>
        <w:jc w:val="both"/>
        <w:rPr>
          <w:rFonts w:ascii="Arial" w:hAnsi="Arial" w:cs="Arial"/>
          <w:highlight w:val="yellow"/>
        </w:rPr>
      </w:pPr>
    </w:p>
    <w:p w14:paraId="49E0B218" w14:textId="77777777" w:rsidR="009B1CD0" w:rsidRPr="000F5426" w:rsidRDefault="009B1CD0" w:rsidP="009B45B9">
      <w:pPr>
        <w:tabs>
          <w:tab w:val="left" w:pos="851"/>
        </w:tabs>
        <w:jc w:val="both"/>
        <w:rPr>
          <w:rFonts w:ascii="Arial" w:hAnsi="Arial" w:cs="Arial"/>
          <w:highlight w:val="yellow"/>
        </w:rPr>
      </w:pPr>
    </w:p>
    <w:p w14:paraId="4C1D1D4F" w14:textId="77777777" w:rsidR="009B1CD0" w:rsidRPr="000F5426" w:rsidRDefault="007D7A65" w:rsidP="009B45B9">
      <w:pPr>
        <w:tabs>
          <w:tab w:val="left" w:pos="851"/>
        </w:tabs>
        <w:ind w:left="1701"/>
        <w:jc w:val="both"/>
        <w:rPr>
          <w:rFonts w:ascii="Arial" w:hAnsi="Arial" w:cs="Arial"/>
          <w:i/>
          <w:sz w:val="18"/>
          <w:szCs w:val="18"/>
          <w:highlight w:val="yellow"/>
        </w:rPr>
      </w:pPr>
      <w:r w:rsidRPr="000F5426">
        <w:rPr>
          <w:rFonts w:ascii="Arial" w:hAnsi="Arial" w:cs="Arial"/>
          <w:highlight w:val="yellow"/>
        </w:rPr>
        <w:fldChar w:fldCharType="begin">
          <w:ffData>
            <w:name w:val=""/>
            <w:enabled/>
            <w:calcOnExit w:val="0"/>
            <w:checkBox>
              <w:size w:val="20"/>
              <w:default w:val="0"/>
            </w:checkBox>
          </w:ffData>
        </w:fldChar>
      </w:r>
      <w:r w:rsidRPr="000F5426">
        <w:rPr>
          <w:rFonts w:ascii="Arial" w:hAnsi="Arial" w:cs="Arial"/>
          <w:highlight w:val="yellow"/>
        </w:rPr>
        <w:instrText xml:space="preserve"> FORMCHECKBOX </w:instrText>
      </w:r>
      <w:r w:rsidRPr="000F5426">
        <w:rPr>
          <w:rFonts w:ascii="Arial" w:hAnsi="Arial" w:cs="Arial"/>
          <w:highlight w:val="yellow"/>
        </w:rPr>
      </w:r>
      <w:r w:rsidRPr="000F5426">
        <w:rPr>
          <w:rFonts w:ascii="Arial" w:hAnsi="Arial" w:cs="Arial"/>
          <w:highlight w:val="yellow"/>
        </w:rPr>
        <w:fldChar w:fldCharType="end"/>
      </w:r>
      <w:r w:rsidR="009B1CD0" w:rsidRPr="000F5426">
        <w:rPr>
          <w:rFonts w:ascii="Arial" w:hAnsi="Arial" w:cs="Arial"/>
          <w:highlight w:val="yellow"/>
        </w:rPr>
        <w:t xml:space="preserve"> engage la société ……………………… sur la base de son offre ;</w:t>
      </w:r>
    </w:p>
    <w:p w14:paraId="13FA2A55" w14:textId="77777777" w:rsidR="009B1CD0" w:rsidRPr="000F5426" w:rsidRDefault="009B1CD0" w:rsidP="009B45B9">
      <w:pPr>
        <w:pStyle w:val="En-tte"/>
        <w:tabs>
          <w:tab w:val="clear" w:pos="4536"/>
          <w:tab w:val="clear" w:pos="9072"/>
          <w:tab w:val="left" w:pos="851"/>
        </w:tabs>
        <w:jc w:val="both"/>
        <w:rPr>
          <w:rFonts w:ascii="Arial" w:hAnsi="Arial" w:cs="Arial"/>
          <w:highlight w:val="yellow"/>
        </w:rPr>
      </w:pPr>
      <w:r w:rsidRPr="000F5426">
        <w:rPr>
          <w:rFonts w:ascii="Arial" w:hAnsi="Arial" w:cs="Arial"/>
          <w:i/>
          <w:sz w:val="18"/>
          <w:szCs w:val="18"/>
          <w:highlight w:val="yellow"/>
        </w:rPr>
        <w:t xml:space="preserve">[Indiquer le nom commercial et la dénomination sociale du </w:t>
      </w:r>
      <w:r w:rsidR="00F92811" w:rsidRPr="000F5426">
        <w:rPr>
          <w:rFonts w:ascii="Arial" w:hAnsi="Arial" w:cs="Arial"/>
          <w:i/>
          <w:sz w:val="18"/>
          <w:szCs w:val="18"/>
          <w:highlight w:val="yellow"/>
        </w:rPr>
        <w:t>soumissionnaire</w:t>
      </w:r>
      <w:r w:rsidRPr="000F5426">
        <w:rPr>
          <w:rFonts w:ascii="Arial" w:hAnsi="Arial" w:cs="Arial"/>
          <w:i/>
          <w:sz w:val="18"/>
          <w:szCs w:val="18"/>
          <w:highlight w:val="yellow"/>
        </w:rPr>
        <w:t>, les adresses de son établissement et de son siège social (si elle est différente de celle de l’établissement), son adresse électronique, ses numéros de téléphone et de télécopie et son numéro SIRET.]</w:t>
      </w:r>
    </w:p>
    <w:p w14:paraId="7F36AF0E" w14:textId="77777777" w:rsidR="009B1CD0" w:rsidRPr="000F5426" w:rsidRDefault="009B1CD0" w:rsidP="009B45B9">
      <w:pPr>
        <w:tabs>
          <w:tab w:val="left" w:pos="851"/>
        </w:tabs>
        <w:jc w:val="both"/>
        <w:rPr>
          <w:rFonts w:ascii="Arial" w:hAnsi="Arial" w:cs="Arial"/>
          <w:highlight w:val="yellow"/>
        </w:rPr>
      </w:pPr>
    </w:p>
    <w:p w14:paraId="6FE6A46B" w14:textId="77777777" w:rsidR="009B1CD0" w:rsidRPr="000F5426" w:rsidRDefault="009B1CD0" w:rsidP="009B45B9">
      <w:pPr>
        <w:tabs>
          <w:tab w:val="left" w:pos="851"/>
        </w:tabs>
        <w:jc w:val="both"/>
        <w:rPr>
          <w:rFonts w:ascii="Arial" w:hAnsi="Arial" w:cs="Arial"/>
          <w:highlight w:val="yellow"/>
        </w:rPr>
      </w:pPr>
    </w:p>
    <w:p w14:paraId="7E3E9248" w14:textId="77777777" w:rsidR="009B1CD0" w:rsidRPr="000F5426" w:rsidRDefault="009B1CD0" w:rsidP="009B45B9">
      <w:pPr>
        <w:tabs>
          <w:tab w:val="left" w:pos="851"/>
        </w:tabs>
        <w:jc w:val="both"/>
        <w:rPr>
          <w:rFonts w:ascii="Arial" w:hAnsi="Arial" w:cs="Arial"/>
          <w:highlight w:val="yellow"/>
        </w:rPr>
      </w:pPr>
    </w:p>
    <w:p w14:paraId="417EC646" w14:textId="77777777" w:rsidR="009B1CD0" w:rsidRPr="000F5426" w:rsidRDefault="007D7A65" w:rsidP="006B5057">
      <w:pPr>
        <w:tabs>
          <w:tab w:val="left" w:pos="851"/>
        </w:tabs>
        <w:ind w:left="851"/>
        <w:jc w:val="both"/>
        <w:rPr>
          <w:rFonts w:ascii="Arial" w:hAnsi="Arial" w:cs="Arial"/>
          <w:i/>
          <w:sz w:val="18"/>
          <w:szCs w:val="18"/>
          <w:highlight w:val="yellow"/>
        </w:rPr>
      </w:pPr>
      <w:r w:rsidRPr="000F5426">
        <w:rPr>
          <w:rFonts w:ascii="Arial" w:hAnsi="Arial" w:cs="Arial"/>
          <w:highlight w:val="yellow"/>
        </w:rPr>
        <w:fldChar w:fldCharType="begin">
          <w:ffData>
            <w:name w:val=""/>
            <w:enabled/>
            <w:calcOnExit w:val="0"/>
            <w:checkBox>
              <w:size w:val="20"/>
              <w:default w:val="0"/>
            </w:checkBox>
          </w:ffData>
        </w:fldChar>
      </w:r>
      <w:r w:rsidRPr="000F5426">
        <w:rPr>
          <w:rFonts w:ascii="Arial" w:hAnsi="Arial" w:cs="Arial"/>
          <w:highlight w:val="yellow"/>
        </w:rPr>
        <w:instrText xml:space="preserve"> FORMCHECKBOX </w:instrText>
      </w:r>
      <w:r w:rsidRPr="000F5426">
        <w:rPr>
          <w:rFonts w:ascii="Arial" w:hAnsi="Arial" w:cs="Arial"/>
          <w:highlight w:val="yellow"/>
        </w:rPr>
      </w:r>
      <w:r w:rsidRPr="000F5426">
        <w:rPr>
          <w:rFonts w:ascii="Arial" w:hAnsi="Arial" w:cs="Arial"/>
          <w:highlight w:val="yellow"/>
        </w:rPr>
        <w:fldChar w:fldCharType="end"/>
      </w:r>
      <w:r w:rsidR="009B1CD0" w:rsidRPr="000F5426">
        <w:rPr>
          <w:rFonts w:ascii="Arial" w:hAnsi="Arial" w:cs="Arial"/>
          <w:highlight w:val="yellow"/>
        </w:rPr>
        <w:t xml:space="preserve"> </w:t>
      </w:r>
      <w:r w:rsidR="00D90A00" w:rsidRPr="000F5426">
        <w:rPr>
          <w:rFonts w:ascii="Arial" w:hAnsi="Arial" w:cs="Arial"/>
          <w:highlight w:val="yellow"/>
        </w:rPr>
        <w:t>l</w:t>
      </w:r>
      <w:r w:rsidR="009B1CD0" w:rsidRPr="000F5426">
        <w:rPr>
          <w:rFonts w:ascii="Arial" w:hAnsi="Arial" w:cs="Arial"/>
          <w:highlight w:val="yellow"/>
        </w:rPr>
        <w:t>’ensemble des membres du groupement s’engagent, sur la base de l’offre du groupement ;</w:t>
      </w:r>
    </w:p>
    <w:p w14:paraId="3789377C" w14:textId="77777777" w:rsidR="009B1CD0" w:rsidRPr="000F5426" w:rsidRDefault="009B1CD0" w:rsidP="009B45B9">
      <w:pPr>
        <w:tabs>
          <w:tab w:val="left" w:pos="851"/>
        </w:tabs>
        <w:jc w:val="both"/>
        <w:rPr>
          <w:rFonts w:ascii="Arial" w:hAnsi="Arial" w:cs="Arial"/>
        </w:rPr>
      </w:pPr>
      <w:r w:rsidRPr="000F5426">
        <w:rPr>
          <w:rFonts w:ascii="Arial" w:hAnsi="Arial" w:cs="Arial"/>
          <w:i/>
          <w:sz w:val="18"/>
          <w:szCs w:val="18"/>
          <w:highlight w:val="yellow"/>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5426">
        <w:rPr>
          <w:rFonts w:ascii="Arial" w:hAnsi="Arial" w:cs="Arial"/>
          <w:i/>
          <w:iCs/>
          <w:sz w:val="18"/>
          <w:szCs w:val="18"/>
          <w:highlight w:val="yellow"/>
        </w:rPr>
        <w:t>]</w:t>
      </w:r>
    </w:p>
    <w:p w14:paraId="26225189" w14:textId="77777777" w:rsidR="009B1CD0" w:rsidRPr="000F5426" w:rsidRDefault="009B1CD0" w:rsidP="009B45B9">
      <w:pPr>
        <w:pStyle w:val="fcase1ertab"/>
        <w:tabs>
          <w:tab w:val="left" w:pos="851"/>
        </w:tabs>
        <w:ind w:left="0" w:firstLine="0"/>
        <w:rPr>
          <w:rFonts w:ascii="Arial" w:hAnsi="Arial" w:cs="Arial"/>
        </w:rPr>
      </w:pPr>
    </w:p>
    <w:p w14:paraId="0D9EC52C" w14:textId="77777777" w:rsidR="009B1CD0" w:rsidRPr="000F5426" w:rsidRDefault="009B1CD0" w:rsidP="009B45B9">
      <w:pPr>
        <w:pStyle w:val="fcase1ertab"/>
        <w:tabs>
          <w:tab w:val="left" w:pos="851"/>
        </w:tabs>
        <w:ind w:left="0" w:firstLine="0"/>
        <w:rPr>
          <w:rFonts w:ascii="Arial" w:hAnsi="Arial" w:cs="Arial"/>
        </w:rPr>
      </w:pPr>
    </w:p>
    <w:p w14:paraId="1EFED8A4" w14:textId="77777777" w:rsidR="004C5755" w:rsidRPr="0077284D" w:rsidRDefault="0077284D" w:rsidP="009B45B9">
      <w:pPr>
        <w:pStyle w:val="fcase1ertab"/>
        <w:tabs>
          <w:tab w:val="left" w:pos="851"/>
        </w:tabs>
        <w:ind w:left="0" w:firstLine="0"/>
        <w:rPr>
          <w:rFonts w:ascii="Arial" w:hAnsi="Arial" w:cs="Arial"/>
        </w:rPr>
      </w:pPr>
      <w:r w:rsidRPr="0077284D">
        <w:rPr>
          <w:rFonts w:ascii="Arial" w:hAnsi="Arial" w:cs="Arial"/>
          <w:b/>
          <w:u w:val="single"/>
        </w:rPr>
        <w:t>à exécuter les prestations demandées conformément aux stipulations du CCP, de son offre et aux prix figurant au Bordereau des Prix Unitaires (BPU) du lot concerné.</w:t>
      </w:r>
    </w:p>
    <w:p w14:paraId="31C9D323" w14:textId="77777777" w:rsidR="009B1CD0" w:rsidRPr="000F5426" w:rsidRDefault="009B1CD0" w:rsidP="009B45B9">
      <w:pPr>
        <w:pStyle w:val="fcasegauche"/>
        <w:tabs>
          <w:tab w:val="left" w:pos="851"/>
        </w:tabs>
        <w:spacing w:after="0"/>
        <w:ind w:left="0" w:firstLine="0"/>
        <w:rPr>
          <w:rFonts w:ascii="Arial" w:hAnsi="Arial" w:cs="Arial"/>
        </w:rPr>
      </w:pPr>
    </w:p>
    <w:p w14:paraId="26B5AB1A" w14:textId="77777777" w:rsidR="002C2CA3" w:rsidRPr="000F5426" w:rsidRDefault="002C2CA3" w:rsidP="009B45B9">
      <w:pPr>
        <w:pStyle w:val="fcasegauche"/>
        <w:tabs>
          <w:tab w:val="left" w:pos="851"/>
        </w:tabs>
        <w:spacing w:after="0"/>
        <w:ind w:left="0" w:firstLine="0"/>
        <w:rPr>
          <w:rFonts w:ascii="Arial" w:hAnsi="Arial" w:cs="Arial"/>
        </w:rPr>
      </w:pPr>
    </w:p>
    <w:p w14:paraId="2271BF91" w14:textId="77777777" w:rsidR="009B1CD0" w:rsidRPr="000F5426" w:rsidRDefault="009B1CD0" w:rsidP="009B45B9">
      <w:pPr>
        <w:pStyle w:val="fcasegauche"/>
        <w:pageBreakBefore/>
        <w:tabs>
          <w:tab w:val="left" w:pos="851"/>
        </w:tabs>
        <w:spacing w:after="0"/>
        <w:ind w:left="0" w:firstLine="0"/>
        <w:rPr>
          <w:rFonts w:ascii="Arial" w:hAnsi="Arial" w:cs="Arial"/>
        </w:rPr>
      </w:pPr>
    </w:p>
    <w:p w14:paraId="00CEDD38" w14:textId="77777777" w:rsidR="009B1CD0" w:rsidRPr="000F5426" w:rsidRDefault="009B1CD0" w:rsidP="009B45B9">
      <w:pPr>
        <w:tabs>
          <w:tab w:val="left" w:pos="851"/>
          <w:tab w:val="left" w:pos="6237"/>
        </w:tabs>
        <w:rPr>
          <w:rFonts w:ascii="Arial" w:hAnsi="Arial" w:cs="Arial"/>
          <w:b/>
          <w:iCs/>
          <w:sz w:val="22"/>
          <w:szCs w:val="22"/>
        </w:rPr>
      </w:pPr>
      <w:r w:rsidRPr="000F5426">
        <w:rPr>
          <w:rFonts w:ascii="Arial" w:hAnsi="Arial" w:cs="Arial"/>
          <w:b/>
          <w:sz w:val="22"/>
          <w:szCs w:val="22"/>
        </w:rPr>
        <w:t xml:space="preserve">B2 </w:t>
      </w:r>
      <w:r w:rsidR="0021797C" w:rsidRPr="000F5426">
        <w:rPr>
          <w:rFonts w:ascii="Arial" w:hAnsi="Arial" w:cs="Arial"/>
          <w:b/>
          <w:sz w:val="22"/>
          <w:szCs w:val="22"/>
        </w:rPr>
        <w:t>–</w:t>
      </w:r>
      <w:r w:rsidRPr="000F5426">
        <w:rPr>
          <w:rFonts w:ascii="Arial" w:hAnsi="Arial" w:cs="Arial"/>
          <w:b/>
          <w:sz w:val="22"/>
          <w:szCs w:val="22"/>
        </w:rPr>
        <w:t xml:space="preserve"> </w:t>
      </w:r>
      <w:r w:rsidR="0021797C" w:rsidRPr="000F5426">
        <w:rPr>
          <w:rFonts w:ascii="Arial" w:hAnsi="Arial" w:cs="Arial"/>
          <w:b/>
          <w:sz w:val="22"/>
          <w:szCs w:val="22"/>
        </w:rPr>
        <w:t>Nature du groupement et</w:t>
      </w:r>
      <w:r w:rsidR="00036500" w:rsidRPr="000F5426">
        <w:rPr>
          <w:rFonts w:ascii="Arial" w:hAnsi="Arial" w:cs="Arial"/>
          <w:b/>
          <w:sz w:val="22"/>
          <w:szCs w:val="22"/>
        </w:rPr>
        <w:t>,</w:t>
      </w:r>
      <w:r w:rsidR="0021797C" w:rsidRPr="000F5426">
        <w:rPr>
          <w:rFonts w:ascii="Arial" w:hAnsi="Arial" w:cs="Arial"/>
          <w:b/>
          <w:sz w:val="22"/>
          <w:szCs w:val="22"/>
        </w:rPr>
        <w:t xml:space="preserve"> </w:t>
      </w:r>
      <w:r w:rsidR="00036500" w:rsidRPr="000F5426">
        <w:rPr>
          <w:rFonts w:ascii="Arial" w:hAnsi="Arial" w:cs="Arial"/>
          <w:b/>
          <w:sz w:val="22"/>
          <w:szCs w:val="22"/>
        </w:rPr>
        <w:t>en cas de groupement conjoint,</w:t>
      </w:r>
      <w:r w:rsidR="00036500" w:rsidRPr="000F5426" w:rsidDel="0021797C">
        <w:rPr>
          <w:rFonts w:ascii="Arial" w:hAnsi="Arial" w:cs="Arial"/>
          <w:b/>
          <w:sz w:val="22"/>
          <w:szCs w:val="22"/>
        </w:rPr>
        <w:t xml:space="preserve"> </w:t>
      </w:r>
      <w:r w:rsidR="0021797C" w:rsidRPr="000F5426">
        <w:rPr>
          <w:rFonts w:ascii="Arial" w:hAnsi="Arial" w:cs="Arial"/>
          <w:b/>
          <w:sz w:val="22"/>
          <w:szCs w:val="22"/>
        </w:rPr>
        <w:t>r</w:t>
      </w:r>
      <w:r w:rsidRPr="000F5426">
        <w:rPr>
          <w:rFonts w:ascii="Arial" w:hAnsi="Arial" w:cs="Arial"/>
          <w:b/>
          <w:sz w:val="22"/>
          <w:szCs w:val="22"/>
        </w:rPr>
        <w:t>épartition des prestations</w:t>
      </w:r>
    </w:p>
    <w:p w14:paraId="1B096205" w14:textId="77777777" w:rsidR="00354C04" w:rsidRPr="000F5426" w:rsidRDefault="00354C04" w:rsidP="009B45B9">
      <w:pPr>
        <w:pStyle w:val="fcase1ertab"/>
        <w:tabs>
          <w:tab w:val="left" w:pos="851"/>
        </w:tabs>
        <w:rPr>
          <w:rFonts w:ascii="Arial" w:hAnsi="Arial" w:cs="Arial"/>
          <w:highlight w:val="yellow"/>
        </w:rPr>
      </w:pPr>
      <w:r w:rsidRPr="000F5426">
        <w:rPr>
          <w:rFonts w:ascii="Arial" w:hAnsi="Arial" w:cs="Arial"/>
          <w:i/>
          <w:iCs/>
          <w:sz w:val="18"/>
          <w:szCs w:val="18"/>
          <w:highlight w:val="yellow"/>
        </w:rPr>
        <w:t>(</w:t>
      </w:r>
      <w:r w:rsidR="00840934" w:rsidRPr="000F5426">
        <w:rPr>
          <w:rFonts w:ascii="Arial" w:hAnsi="Arial" w:cs="Arial"/>
          <w:i/>
          <w:iCs/>
          <w:sz w:val="18"/>
          <w:szCs w:val="18"/>
          <w:highlight w:val="yellow"/>
        </w:rPr>
        <w:t>En</w:t>
      </w:r>
      <w:r w:rsidRPr="000F5426">
        <w:rPr>
          <w:rFonts w:ascii="Arial" w:hAnsi="Arial" w:cs="Arial"/>
          <w:i/>
          <w:iCs/>
          <w:sz w:val="18"/>
          <w:szCs w:val="18"/>
          <w:highlight w:val="yellow"/>
        </w:rPr>
        <w:t xml:space="preserve"> cas de groupement d’opérateurs économiques.)</w:t>
      </w:r>
    </w:p>
    <w:p w14:paraId="520227E4" w14:textId="77777777" w:rsidR="00036500" w:rsidRPr="000F5426" w:rsidRDefault="00036500" w:rsidP="009B45B9">
      <w:pPr>
        <w:tabs>
          <w:tab w:val="left" w:pos="851"/>
          <w:tab w:val="left" w:pos="6237"/>
        </w:tabs>
        <w:rPr>
          <w:rFonts w:ascii="Arial" w:hAnsi="Arial" w:cs="Arial"/>
          <w:i/>
          <w:iCs/>
          <w:sz w:val="18"/>
          <w:szCs w:val="18"/>
          <w:highlight w:val="yellow"/>
        </w:rPr>
      </w:pPr>
    </w:p>
    <w:p w14:paraId="37C14582" w14:textId="77777777" w:rsidR="0021797C" w:rsidRPr="000F5426" w:rsidRDefault="0021797C" w:rsidP="009B45B9">
      <w:pPr>
        <w:pStyle w:val="fcase1ertab"/>
        <w:tabs>
          <w:tab w:val="left" w:pos="851"/>
        </w:tabs>
        <w:ind w:left="0" w:firstLine="0"/>
        <w:rPr>
          <w:rFonts w:ascii="Arial" w:hAnsi="Arial" w:cs="Arial"/>
          <w:highlight w:val="yellow"/>
        </w:rPr>
      </w:pPr>
      <w:r w:rsidRPr="000F5426">
        <w:rPr>
          <w:rFonts w:ascii="Arial" w:hAnsi="Arial" w:cs="Arial"/>
          <w:highlight w:val="yellow"/>
        </w:rPr>
        <w:t xml:space="preserve">Pour l’exécution du marché </w:t>
      </w:r>
      <w:r w:rsidR="00D90A00" w:rsidRPr="000F5426">
        <w:rPr>
          <w:rFonts w:ascii="Arial" w:hAnsi="Arial" w:cs="Arial"/>
          <w:highlight w:val="yellow"/>
        </w:rPr>
        <w:t>public</w:t>
      </w:r>
      <w:r w:rsidRPr="000F5426">
        <w:rPr>
          <w:rFonts w:ascii="Arial" w:hAnsi="Arial" w:cs="Arial"/>
          <w:highlight w:val="yellow"/>
        </w:rPr>
        <w:t xml:space="preserve">, le groupement </w:t>
      </w:r>
      <w:r w:rsidR="00036500" w:rsidRPr="000F5426">
        <w:rPr>
          <w:rFonts w:ascii="Arial" w:hAnsi="Arial" w:cs="Arial"/>
          <w:highlight w:val="yellow"/>
        </w:rPr>
        <w:t>d’opérateurs économiques est</w:t>
      </w:r>
      <w:r w:rsidRPr="000F5426">
        <w:rPr>
          <w:rFonts w:ascii="Arial" w:hAnsi="Arial" w:cs="Arial"/>
          <w:highlight w:val="yellow"/>
        </w:rPr>
        <w:t> :</w:t>
      </w:r>
    </w:p>
    <w:p w14:paraId="0C946F23" w14:textId="77777777" w:rsidR="00036500" w:rsidRPr="000F5426" w:rsidRDefault="00036500" w:rsidP="009B45B9">
      <w:pPr>
        <w:pStyle w:val="fcase1ertab"/>
        <w:tabs>
          <w:tab w:val="left" w:pos="851"/>
        </w:tabs>
        <w:rPr>
          <w:rFonts w:ascii="Arial" w:hAnsi="Arial" w:cs="Arial"/>
          <w:highlight w:val="yellow"/>
        </w:rPr>
      </w:pPr>
      <w:r w:rsidRPr="000F5426">
        <w:rPr>
          <w:rFonts w:ascii="Arial" w:hAnsi="Arial" w:cs="Arial"/>
          <w:i/>
          <w:iCs/>
          <w:sz w:val="18"/>
          <w:szCs w:val="18"/>
          <w:highlight w:val="yellow"/>
        </w:rPr>
        <w:t>(Cocher la case correspondante.)</w:t>
      </w:r>
    </w:p>
    <w:p w14:paraId="35783C33" w14:textId="77777777" w:rsidR="00354C04" w:rsidRDefault="00354C04" w:rsidP="009B45B9">
      <w:pPr>
        <w:pStyle w:val="fcase1ertab"/>
        <w:tabs>
          <w:tab w:val="clear" w:pos="426"/>
          <w:tab w:val="left" w:pos="851"/>
        </w:tabs>
        <w:spacing w:before="120"/>
        <w:ind w:left="0" w:firstLine="851"/>
        <w:rPr>
          <w:rFonts w:ascii="Arial" w:hAnsi="Arial" w:cs="Arial"/>
          <w:highlight w:val="yellow"/>
        </w:rPr>
      </w:pPr>
      <w:r w:rsidRPr="000F5426">
        <w:rPr>
          <w:rFonts w:ascii="Arial" w:hAnsi="Arial" w:cs="Arial"/>
          <w:highlight w:val="yellow"/>
        </w:rPr>
        <w:fldChar w:fldCharType="begin">
          <w:ffData>
            <w:name w:val=""/>
            <w:enabled/>
            <w:calcOnExit w:val="0"/>
            <w:checkBox>
              <w:size w:val="20"/>
              <w:default w:val="0"/>
            </w:checkBox>
          </w:ffData>
        </w:fldChar>
      </w:r>
      <w:r w:rsidRPr="000F5426">
        <w:rPr>
          <w:rFonts w:ascii="Arial" w:hAnsi="Arial" w:cs="Arial"/>
          <w:highlight w:val="yellow"/>
        </w:rPr>
        <w:instrText xml:space="preserve"> FORMCHECKBOX </w:instrText>
      </w:r>
      <w:r w:rsidRPr="000F5426">
        <w:rPr>
          <w:rFonts w:ascii="Arial" w:hAnsi="Arial" w:cs="Arial"/>
          <w:highlight w:val="yellow"/>
        </w:rPr>
      </w:r>
      <w:r w:rsidRPr="000F5426">
        <w:rPr>
          <w:rFonts w:ascii="Arial" w:hAnsi="Arial" w:cs="Arial"/>
          <w:highlight w:val="yellow"/>
        </w:rPr>
        <w:fldChar w:fldCharType="end"/>
      </w:r>
      <w:r w:rsidRPr="000F5426">
        <w:rPr>
          <w:rFonts w:ascii="Arial" w:hAnsi="Arial" w:cs="Arial"/>
          <w:i/>
          <w:iCs/>
          <w:highlight w:val="yellow"/>
        </w:rPr>
        <w:t xml:space="preserve"> </w:t>
      </w:r>
      <w:r w:rsidRPr="000F5426">
        <w:rPr>
          <w:rFonts w:ascii="Arial" w:hAnsi="Arial" w:cs="Arial"/>
          <w:highlight w:val="yellow"/>
        </w:rPr>
        <w:t>conjoint</w:t>
      </w:r>
      <w:r w:rsidRPr="000F5426">
        <w:rPr>
          <w:rFonts w:ascii="Arial" w:hAnsi="Arial" w:cs="Arial"/>
          <w:highlight w:val="yellow"/>
        </w:rPr>
        <w:tab/>
      </w:r>
      <w:r w:rsidRPr="000F5426">
        <w:rPr>
          <w:rFonts w:ascii="Arial" w:hAnsi="Arial" w:cs="Arial"/>
          <w:highlight w:val="yellow"/>
        </w:rPr>
        <w:tab/>
        <w:t>OU</w:t>
      </w:r>
      <w:r w:rsidRPr="000F5426">
        <w:rPr>
          <w:rFonts w:ascii="Arial" w:hAnsi="Arial" w:cs="Arial"/>
          <w:highlight w:val="yellow"/>
        </w:rPr>
        <w:tab/>
      </w:r>
      <w:r w:rsidRPr="000F5426">
        <w:rPr>
          <w:rFonts w:ascii="Arial" w:hAnsi="Arial" w:cs="Arial"/>
          <w:highlight w:val="yellow"/>
        </w:rPr>
        <w:tab/>
      </w:r>
      <w:r w:rsidRPr="000F5426">
        <w:rPr>
          <w:rFonts w:ascii="Arial" w:hAnsi="Arial" w:cs="Arial"/>
          <w:highlight w:val="yellow"/>
        </w:rPr>
        <w:fldChar w:fldCharType="begin">
          <w:ffData>
            <w:name w:val=""/>
            <w:enabled/>
            <w:calcOnExit w:val="0"/>
            <w:checkBox>
              <w:size w:val="20"/>
              <w:default w:val="0"/>
            </w:checkBox>
          </w:ffData>
        </w:fldChar>
      </w:r>
      <w:r w:rsidRPr="000F5426">
        <w:rPr>
          <w:rFonts w:ascii="Arial" w:hAnsi="Arial" w:cs="Arial"/>
          <w:highlight w:val="yellow"/>
        </w:rPr>
        <w:instrText xml:space="preserve"> FORMCHECKBOX </w:instrText>
      </w:r>
      <w:r w:rsidRPr="000F5426">
        <w:rPr>
          <w:rFonts w:ascii="Arial" w:hAnsi="Arial" w:cs="Arial"/>
          <w:highlight w:val="yellow"/>
        </w:rPr>
      </w:r>
      <w:r w:rsidRPr="000F5426">
        <w:rPr>
          <w:rFonts w:ascii="Arial" w:hAnsi="Arial" w:cs="Arial"/>
          <w:highlight w:val="yellow"/>
        </w:rPr>
        <w:fldChar w:fldCharType="end"/>
      </w:r>
      <w:r w:rsidRPr="000F5426">
        <w:rPr>
          <w:rFonts w:ascii="Arial" w:hAnsi="Arial" w:cs="Arial"/>
          <w:iCs/>
          <w:highlight w:val="yellow"/>
        </w:rPr>
        <w:t xml:space="preserve"> </w:t>
      </w:r>
      <w:r w:rsidRPr="000F5426">
        <w:rPr>
          <w:rFonts w:ascii="Arial" w:hAnsi="Arial" w:cs="Arial"/>
          <w:highlight w:val="yellow"/>
        </w:rPr>
        <w:t>solidaire</w:t>
      </w:r>
    </w:p>
    <w:p w14:paraId="60AA49FD" w14:textId="77777777" w:rsidR="000F5426" w:rsidRPr="000F5426" w:rsidRDefault="000F5426" w:rsidP="009B45B9">
      <w:pPr>
        <w:pStyle w:val="fcase1ertab"/>
        <w:tabs>
          <w:tab w:val="clear" w:pos="426"/>
          <w:tab w:val="left" w:pos="851"/>
        </w:tabs>
        <w:spacing w:before="120"/>
        <w:ind w:left="0" w:firstLine="851"/>
        <w:rPr>
          <w:rFonts w:ascii="Arial" w:hAnsi="Arial" w:cs="Arial"/>
        </w:rPr>
      </w:pPr>
    </w:p>
    <w:p w14:paraId="7FE56A77" w14:textId="77777777" w:rsidR="009B1CD0" w:rsidRDefault="009B1CD0" w:rsidP="006C4338">
      <w:pPr>
        <w:tabs>
          <w:tab w:val="left" w:pos="851"/>
        </w:tabs>
        <w:spacing w:before="120"/>
        <w:jc w:val="both"/>
        <w:rPr>
          <w:rFonts w:ascii="Arial" w:hAnsi="Arial" w:cs="Arial"/>
          <w:i/>
          <w:iCs/>
          <w:sz w:val="18"/>
          <w:szCs w:val="18"/>
        </w:rPr>
      </w:pPr>
      <w:r w:rsidRPr="000F5426">
        <w:rPr>
          <w:rFonts w:ascii="Arial" w:hAnsi="Arial" w:cs="Arial"/>
          <w:i/>
          <w:iCs/>
          <w:sz w:val="18"/>
          <w:szCs w:val="18"/>
        </w:rPr>
        <w:t>(Les membres du groupement conjoint indiquent dans le tableau ci-dessous la répartition des prestations que chacun d’entre eux s’engage à réaliser.)</w:t>
      </w:r>
    </w:p>
    <w:p w14:paraId="1F32453A" w14:textId="77777777" w:rsidR="000F5426" w:rsidRPr="000F5426" w:rsidRDefault="000F5426"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5426" w14:paraId="1A8CE88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6968E6C" w14:textId="77777777" w:rsidR="009B1CD0" w:rsidRPr="000F5426" w:rsidRDefault="009B1CD0" w:rsidP="006F3DF9">
            <w:pPr>
              <w:tabs>
                <w:tab w:val="left" w:pos="851"/>
              </w:tabs>
              <w:jc w:val="center"/>
              <w:rPr>
                <w:rFonts w:ascii="Arial" w:hAnsi="Arial" w:cs="Arial"/>
                <w:b/>
                <w:highlight w:val="yellow"/>
              </w:rPr>
            </w:pPr>
            <w:r w:rsidRPr="000F5426">
              <w:rPr>
                <w:rFonts w:ascii="Arial" w:hAnsi="Arial" w:cs="Arial"/>
                <w:b/>
                <w:highlight w:val="yellow"/>
              </w:rPr>
              <w:t xml:space="preserve">Désignation des membres </w:t>
            </w:r>
          </w:p>
          <w:p w14:paraId="38E2A299" w14:textId="77777777" w:rsidR="009B1CD0" w:rsidRPr="000F5426" w:rsidRDefault="009B1CD0" w:rsidP="005846FB">
            <w:pPr>
              <w:tabs>
                <w:tab w:val="left" w:pos="851"/>
              </w:tabs>
              <w:jc w:val="center"/>
              <w:rPr>
                <w:rFonts w:ascii="Arial" w:hAnsi="Arial" w:cs="Arial"/>
                <w:b/>
                <w:highlight w:val="yellow"/>
              </w:rPr>
            </w:pPr>
            <w:r w:rsidRPr="000F5426">
              <w:rPr>
                <w:rFonts w:ascii="Arial" w:hAnsi="Arial" w:cs="Arial"/>
                <w:b/>
                <w:highlight w:val="yellow"/>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84877E" w14:textId="77777777" w:rsidR="009B1CD0" w:rsidRPr="000F5426" w:rsidRDefault="009B1CD0" w:rsidP="005846FB">
            <w:pPr>
              <w:pStyle w:val="Titre5"/>
              <w:tabs>
                <w:tab w:val="left" w:pos="851"/>
              </w:tabs>
              <w:ind w:left="0" w:hanging="1008"/>
              <w:jc w:val="center"/>
              <w:rPr>
                <w:b/>
                <w:i w:val="0"/>
                <w:sz w:val="20"/>
                <w:highlight w:val="yellow"/>
              </w:rPr>
            </w:pPr>
            <w:r w:rsidRPr="000F5426">
              <w:rPr>
                <w:b/>
                <w:i w:val="0"/>
                <w:sz w:val="20"/>
                <w:highlight w:val="yellow"/>
              </w:rPr>
              <w:t>Prestations exécutées par les membres</w:t>
            </w:r>
          </w:p>
          <w:p w14:paraId="1C4EEAA8" w14:textId="77777777" w:rsidR="009B1CD0" w:rsidRPr="000F5426" w:rsidRDefault="009B1CD0" w:rsidP="005846FB">
            <w:pPr>
              <w:pStyle w:val="Titre5"/>
              <w:tabs>
                <w:tab w:val="left" w:pos="851"/>
              </w:tabs>
              <w:ind w:left="0" w:hanging="1008"/>
              <w:jc w:val="center"/>
              <w:rPr>
                <w:b/>
                <w:highlight w:val="yellow"/>
              </w:rPr>
            </w:pPr>
            <w:r w:rsidRPr="000F5426">
              <w:rPr>
                <w:b/>
                <w:i w:val="0"/>
                <w:sz w:val="20"/>
                <w:highlight w:val="yellow"/>
              </w:rPr>
              <w:t>du groupement conjoint</w:t>
            </w:r>
          </w:p>
        </w:tc>
      </w:tr>
      <w:tr w:rsidR="009B1CD0" w:rsidRPr="000F5426" w14:paraId="7E7207D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AC05C8E" w14:textId="77777777" w:rsidR="009B1CD0" w:rsidRPr="000F5426" w:rsidRDefault="009B1CD0" w:rsidP="009B45B9">
            <w:pPr>
              <w:tabs>
                <w:tab w:val="left" w:pos="851"/>
              </w:tabs>
              <w:snapToGrid w:val="0"/>
              <w:jc w:val="center"/>
              <w:rPr>
                <w:rFonts w:ascii="Arial" w:hAnsi="Arial" w:cs="Arial"/>
                <w:b/>
                <w:highlight w:val="yellow"/>
              </w:rPr>
            </w:pPr>
          </w:p>
        </w:tc>
        <w:tc>
          <w:tcPr>
            <w:tcW w:w="3685" w:type="dxa"/>
            <w:tcBorders>
              <w:top w:val="single" w:sz="4" w:space="0" w:color="000000"/>
              <w:left w:val="single" w:sz="4" w:space="0" w:color="000000"/>
              <w:bottom w:val="single" w:sz="4" w:space="0" w:color="000000"/>
            </w:tcBorders>
            <w:shd w:val="clear" w:color="auto" w:fill="FFFFFF"/>
            <w:vAlign w:val="center"/>
          </w:tcPr>
          <w:p w14:paraId="30AB7633" w14:textId="77777777" w:rsidR="009B1CD0" w:rsidRPr="000F5426" w:rsidRDefault="009B1CD0" w:rsidP="009B45B9">
            <w:pPr>
              <w:tabs>
                <w:tab w:val="left" w:pos="851"/>
              </w:tabs>
              <w:jc w:val="center"/>
              <w:rPr>
                <w:rFonts w:ascii="Arial" w:hAnsi="Arial" w:cs="Arial"/>
                <w:b/>
                <w:highlight w:val="yellow"/>
              </w:rPr>
            </w:pPr>
            <w:r w:rsidRPr="000F5426">
              <w:rPr>
                <w:rFonts w:ascii="Arial" w:hAnsi="Arial" w:cs="Arial"/>
                <w:b/>
                <w:highlight w:val="yellow"/>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2485C" w14:textId="77777777" w:rsidR="009B1CD0" w:rsidRPr="000F5426" w:rsidRDefault="009B1CD0" w:rsidP="009B45B9">
            <w:pPr>
              <w:tabs>
                <w:tab w:val="left" w:pos="851"/>
              </w:tabs>
              <w:jc w:val="center"/>
              <w:rPr>
                <w:rFonts w:ascii="Arial" w:hAnsi="Arial" w:cs="Arial"/>
                <w:b/>
                <w:highlight w:val="yellow"/>
              </w:rPr>
            </w:pPr>
            <w:r w:rsidRPr="000F5426">
              <w:rPr>
                <w:rFonts w:ascii="Arial" w:hAnsi="Arial" w:cs="Arial"/>
                <w:b/>
                <w:highlight w:val="yellow"/>
              </w:rPr>
              <w:t xml:space="preserve">Montant HT </w:t>
            </w:r>
          </w:p>
          <w:p w14:paraId="4FFED65A" w14:textId="77777777" w:rsidR="009B1CD0" w:rsidRPr="000F5426" w:rsidRDefault="009B1CD0" w:rsidP="009B45B9">
            <w:pPr>
              <w:tabs>
                <w:tab w:val="left" w:pos="851"/>
              </w:tabs>
              <w:jc w:val="center"/>
              <w:rPr>
                <w:rFonts w:ascii="Arial" w:hAnsi="Arial" w:cs="Arial"/>
                <w:highlight w:val="yellow"/>
              </w:rPr>
            </w:pPr>
            <w:r w:rsidRPr="000F5426">
              <w:rPr>
                <w:rFonts w:ascii="Arial" w:hAnsi="Arial" w:cs="Arial"/>
                <w:b/>
                <w:highlight w:val="yellow"/>
              </w:rPr>
              <w:t>de la prestation</w:t>
            </w:r>
          </w:p>
        </w:tc>
      </w:tr>
      <w:tr w:rsidR="009B1CD0" w:rsidRPr="000F5426" w14:paraId="7D754DF1" w14:textId="77777777">
        <w:trPr>
          <w:trHeight w:val="1021"/>
        </w:trPr>
        <w:tc>
          <w:tcPr>
            <w:tcW w:w="4503" w:type="dxa"/>
            <w:tcBorders>
              <w:top w:val="single" w:sz="4" w:space="0" w:color="000000"/>
              <w:left w:val="single" w:sz="4" w:space="0" w:color="000000"/>
            </w:tcBorders>
            <w:shd w:val="clear" w:color="auto" w:fill="CCFFFF"/>
          </w:tcPr>
          <w:p w14:paraId="77A4D34B" w14:textId="77777777" w:rsidR="009B1CD0" w:rsidRPr="000F5426"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94AE9FF" w14:textId="77777777" w:rsidR="009B1CD0" w:rsidRPr="000F5426"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9FF97F5" w14:textId="77777777" w:rsidR="009B1CD0" w:rsidRPr="000F5426" w:rsidRDefault="009B1CD0" w:rsidP="006F3DF9">
            <w:pPr>
              <w:tabs>
                <w:tab w:val="left" w:pos="851"/>
              </w:tabs>
              <w:snapToGrid w:val="0"/>
              <w:jc w:val="both"/>
              <w:rPr>
                <w:rFonts w:ascii="Arial" w:hAnsi="Arial" w:cs="Arial"/>
              </w:rPr>
            </w:pPr>
          </w:p>
        </w:tc>
      </w:tr>
      <w:tr w:rsidR="009B1CD0" w:rsidRPr="000F5426" w14:paraId="0C2BFFB5" w14:textId="77777777">
        <w:trPr>
          <w:trHeight w:val="1021"/>
        </w:trPr>
        <w:tc>
          <w:tcPr>
            <w:tcW w:w="4503" w:type="dxa"/>
            <w:tcBorders>
              <w:left w:val="single" w:sz="4" w:space="0" w:color="000000"/>
            </w:tcBorders>
            <w:shd w:val="clear" w:color="auto" w:fill="auto"/>
          </w:tcPr>
          <w:p w14:paraId="183C22BF" w14:textId="77777777" w:rsidR="009B1CD0" w:rsidRPr="000F5426"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60DA72B" w14:textId="77777777" w:rsidR="009B1CD0" w:rsidRPr="000F5426"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4D2F5C9" w14:textId="77777777" w:rsidR="009B1CD0" w:rsidRPr="000F5426" w:rsidRDefault="009B1CD0" w:rsidP="006F3DF9">
            <w:pPr>
              <w:tabs>
                <w:tab w:val="left" w:pos="851"/>
              </w:tabs>
              <w:snapToGrid w:val="0"/>
              <w:jc w:val="both"/>
              <w:rPr>
                <w:rFonts w:ascii="Arial" w:hAnsi="Arial" w:cs="Arial"/>
              </w:rPr>
            </w:pPr>
          </w:p>
        </w:tc>
      </w:tr>
      <w:tr w:rsidR="009B1CD0" w:rsidRPr="000F5426" w14:paraId="10446E18" w14:textId="77777777">
        <w:trPr>
          <w:trHeight w:val="1021"/>
        </w:trPr>
        <w:tc>
          <w:tcPr>
            <w:tcW w:w="4503" w:type="dxa"/>
            <w:tcBorders>
              <w:left w:val="single" w:sz="4" w:space="0" w:color="000000"/>
              <w:bottom w:val="single" w:sz="4" w:space="0" w:color="000000"/>
            </w:tcBorders>
            <w:shd w:val="clear" w:color="auto" w:fill="CCFFFF"/>
          </w:tcPr>
          <w:p w14:paraId="0EFD7482" w14:textId="77777777" w:rsidR="009B1CD0" w:rsidRPr="000F5426"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C6B6A15" w14:textId="77777777" w:rsidR="009B1CD0" w:rsidRPr="000F5426"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FD16CB7" w14:textId="77777777" w:rsidR="009B1CD0" w:rsidRPr="000F5426" w:rsidRDefault="009B1CD0" w:rsidP="006F3DF9">
            <w:pPr>
              <w:tabs>
                <w:tab w:val="left" w:pos="851"/>
              </w:tabs>
              <w:snapToGrid w:val="0"/>
              <w:jc w:val="both"/>
              <w:rPr>
                <w:rFonts w:ascii="Arial" w:hAnsi="Arial" w:cs="Arial"/>
              </w:rPr>
            </w:pPr>
          </w:p>
        </w:tc>
      </w:tr>
    </w:tbl>
    <w:p w14:paraId="2C403861" w14:textId="77777777" w:rsidR="009B1CD0" w:rsidRPr="000F5426" w:rsidRDefault="009B1CD0" w:rsidP="006C4338">
      <w:pPr>
        <w:tabs>
          <w:tab w:val="left" w:pos="851"/>
          <w:tab w:val="left" w:pos="6237"/>
        </w:tabs>
        <w:rPr>
          <w:rFonts w:ascii="Arial" w:hAnsi="Arial" w:cs="Arial"/>
        </w:rPr>
      </w:pPr>
    </w:p>
    <w:p w14:paraId="36BFBAC7" w14:textId="77777777" w:rsidR="009B1CD0" w:rsidRPr="000F5426" w:rsidRDefault="009B1CD0" w:rsidP="006C4338">
      <w:pPr>
        <w:pStyle w:val="fcasegauche"/>
        <w:tabs>
          <w:tab w:val="left" w:pos="851"/>
        </w:tabs>
        <w:spacing w:after="0"/>
        <w:ind w:left="0" w:firstLine="0"/>
        <w:rPr>
          <w:rFonts w:ascii="Arial" w:hAnsi="Arial" w:cs="Arial"/>
          <w:bCs/>
          <w:iCs/>
        </w:rPr>
      </w:pPr>
    </w:p>
    <w:p w14:paraId="746D4074" w14:textId="77777777" w:rsidR="009B1CD0" w:rsidRPr="000F5426" w:rsidRDefault="009B1CD0" w:rsidP="006F3DF9">
      <w:pPr>
        <w:pStyle w:val="fcase1ertab"/>
        <w:tabs>
          <w:tab w:val="left" w:pos="851"/>
        </w:tabs>
        <w:ind w:left="0" w:firstLine="0"/>
        <w:rPr>
          <w:rFonts w:ascii="Arial" w:hAnsi="Arial" w:cs="Arial"/>
          <w:i/>
          <w:sz w:val="18"/>
          <w:szCs w:val="18"/>
        </w:rPr>
      </w:pPr>
      <w:r w:rsidRPr="000F5426">
        <w:rPr>
          <w:rFonts w:ascii="Arial" w:hAnsi="Arial" w:cs="Arial"/>
          <w:b/>
          <w:sz w:val="22"/>
          <w:szCs w:val="22"/>
        </w:rPr>
        <w:t>B3 - Compte (s) à créditer</w:t>
      </w:r>
    </w:p>
    <w:p w14:paraId="1E4E8C04" w14:textId="77777777" w:rsidR="009B1CD0" w:rsidRPr="000F5426" w:rsidRDefault="009B1CD0" w:rsidP="005846FB">
      <w:pPr>
        <w:pStyle w:val="fcase1ertab"/>
        <w:tabs>
          <w:tab w:val="left" w:pos="851"/>
        </w:tabs>
        <w:spacing w:before="120"/>
        <w:ind w:left="0" w:firstLine="0"/>
        <w:rPr>
          <w:rFonts w:ascii="Arial" w:hAnsi="Arial" w:cs="Arial"/>
          <w:b/>
          <w:highlight w:val="yellow"/>
        </w:rPr>
      </w:pPr>
      <w:r w:rsidRPr="000F5426">
        <w:rPr>
          <w:rFonts w:ascii="Arial" w:hAnsi="Arial" w:cs="Arial"/>
          <w:i/>
          <w:sz w:val="18"/>
          <w:szCs w:val="18"/>
          <w:highlight w:val="yellow"/>
        </w:rPr>
        <w:t>(Joindre un ou des relevé(s) d’identité bancaire ou postal.)</w:t>
      </w:r>
    </w:p>
    <w:p w14:paraId="465E4241" w14:textId="77777777" w:rsidR="009B1CD0" w:rsidRPr="000F5426" w:rsidRDefault="009B1CD0" w:rsidP="005846FB">
      <w:pPr>
        <w:pStyle w:val="fcasegauche"/>
        <w:tabs>
          <w:tab w:val="left" w:pos="426"/>
          <w:tab w:val="left" w:pos="851"/>
        </w:tabs>
        <w:spacing w:after="0"/>
        <w:ind w:left="0" w:firstLine="0"/>
        <w:jc w:val="left"/>
        <w:rPr>
          <w:rFonts w:ascii="Arial" w:hAnsi="Arial" w:cs="Arial"/>
          <w:b/>
          <w:highlight w:val="yellow"/>
        </w:rPr>
      </w:pPr>
    </w:p>
    <w:p w14:paraId="2920986C" w14:textId="77777777" w:rsidR="009B1CD0" w:rsidRPr="000F5426" w:rsidRDefault="009B1CD0" w:rsidP="005846FB">
      <w:pPr>
        <w:pStyle w:val="fcasegauche"/>
        <w:tabs>
          <w:tab w:val="left" w:pos="426"/>
          <w:tab w:val="left" w:pos="851"/>
        </w:tabs>
        <w:spacing w:after="0"/>
        <w:ind w:left="0" w:firstLine="0"/>
        <w:jc w:val="left"/>
        <w:rPr>
          <w:rFonts w:ascii="Arial" w:hAnsi="Arial" w:cs="Arial"/>
          <w:highlight w:val="yellow"/>
        </w:rPr>
      </w:pPr>
      <w:r w:rsidRPr="000F5426">
        <w:rPr>
          <w:rFonts w:ascii="Arial" w:eastAsia="Wingdings" w:hAnsi="Arial" w:cs="Arial"/>
          <w:b/>
          <w:color w:val="66CCFF"/>
          <w:spacing w:val="-10"/>
          <w:highlight w:val="yellow"/>
        </w:rPr>
        <w:t></w:t>
      </w:r>
      <w:r w:rsidRPr="000F5426">
        <w:rPr>
          <w:rFonts w:ascii="Arial" w:eastAsia="Arial" w:hAnsi="Arial" w:cs="Arial"/>
          <w:spacing w:val="-10"/>
          <w:highlight w:val="yellow"/>
        </w:rPr>
        <w:t xml:space="preserve">  </w:t>
      </w:r>
      <w:r w:rsidRPr="000F5426">
        <w:rPr>
          <w:rFonts w:ascii="Arial" w:hAnsi="Arial" w:cs="Arial"/>
          <w:highlight w:val="yellow"/>
        </w:rPr>
        <w:t>Nom de l’établissement bancaire :</w:t>
      </w:r>
    </w:p>
    <w:p w14:paraId="628434C9" w14:textId="77777777" w:rsidR="009B1CD0" w:rsidRPr="000F5426" w:rsidRDefault="009B1CD0" w:rsidP="005846FB">
      <w:pPr>
        <w:pStyle w:val="fcasegauche"/>
        <w:tabs>
          <w:tab w:val="left" w:pos="426"/>
          <w:tab w:val="left" w:pos="851"/>
        </w:tabs>
        <w:spacing w:after="0"/>
        <w:ind w:left="0" w:firstLine="0"/>
        <w:jc w:val="left"/>
        <w:rPr>
          <w:rFonts w:ascii="Arial" w:hAnsi="Arial" w:cs="Arial"/>
          <w:highlight w:val="yellow"/>
        </w:rPr>
      </w:pPr>
    </w:p>
    <w:p w14:paraId="04E9DCCA" w14:textId="77777777" w:rsidR="009B1CD0" w:rsidRPr="000F5426" w:rsidRDefault="009B1CD0" w:rsidP="0061068C">
      <w:pPr>
        <w:pStyle w:val="fcasegauche"/>
        <w:tabs>
          <w:tab w:val="left" w:pos="426"/>
          <w:tab w:val="left" w:pos="851"/>
        </w:tabs>
        <w:spacing w:after="0"/>
        <w:ind w:left="0" w:firstLine="0"/>
        <w:jc w:val="left"/>
        <w:rPr>
          <w:rFonts w:ascii="Arial" w:hAnsi="Arial" w:cs="Arial"/>
          <w:highlight w:val="yellow"/>
        </w:rPr>
      </w:pPr>
    </w:p>
    <w:p w14:paraId="1AC7D5BA" w14:textId="77777777" w:rsidR="009B1CD0" w:rsidRPr="000F5426" w:rsidRDefault="009B1CD0" w:rsidP="00710FD6">
      <w:pPr>
        <w:pStyle w:val="fcasegauche"/>
        <w:tabs>
          <w:tab w:val="left" w:pos="426"/>
          <w:tab w:val="left" w:pos="851"/>
        </w:tabs>
        <w:spacing w:after="0"/>
        <w:ind w:left="0" w:firstLine="0"/>
        <w:jc w:val="left"/>
        <w:rPr>
          <w:rFonts w:ascii="Arial" w:hAnsi="Arial" w:cs="Arial"/>
          <w:highlight w:val="yellow"/>
        </w:rPr>
      </w:pPr>
    </w:p>
    <w:p w14:paraId="7F5EF7B7" w14:textId="77777777" w:rsidR="009B1CD0" w:rsidRPr="000F5426" w:rsidRDefault="009B1CD0" w:rsidP="00710FD6">
      <w:pPr>
        <w:pStyle w:val="fcasegauche"/>
        <w:tabs>
          <w:tab w:val="left" w:pos="426"/>
          <w:tab w:val="left" w:pos="851"/>
        </w:tabs>
        <w:spacing w:after="0"/>
        <w:ind w:left="0" w:firstLine="0"/>
        <w:jc w:val="left"/>
        <w:rPr>
          <w:rFonts w:ascii="Arial" w:hAnsi="Arial" w:cs="Arial"/>
          <w:b/>
        </w:rPr>
      </w:pPr>
      <w:r w:rsidRPr="000F5426">
        <w:rPr>
          <w:rFonts w:ascii="Arial" w:eastAsia="Wingdings" w:hAnsi="Arial" w:cs="Arial"/>
          <w:b/>
          <w:color w:val="66CCFF"/>
          <w:spacing w:val="-10"/>
          <w:highlight w:val="yellow"/>
        </w:rPr>
        <w:t></w:t>
      </w:r>
      <w:r w:rsidRPr="000F5426">
        <w:rPr>
          <w:rFonts w:ascii="Arial" w:eastAsia="Arial" w:hAnsi="Arial" w:cs="Arial"/>
          <w:spacing w:val="-10"/>
          <w:highlight w:val="yellow"/>
        </w:rPr>
        <w:t xml:space="preserve">  </w:t>
      </w:r>
      <w:r w:rsidRPr="000F5426">
        <w:rPr>
          <w:rFonts w:ascii="Arial" w:hAnsi="Arial" w:cs="Arial"/>
          <w:highlight w:val="yellow"/>
        </w:rPr>
        <w:t>Numéro de compte :</w:t>
      </w:r>
    </w:p>
    <w:p w14:paraId="79521BB1" w14:textId="77777777" w:rsidR="009B1CD0" w:rsidRPr="000F5426" w:rsidRDefault="009B1CD0" w:rsidP="00E47798">
      <w:pPr>
        <w:pStyle w:val="fcasegauche"/>
        <w:tabs>
          <w:tab w:val="left" w:pos="426"/>
          <w:tab w:val="left" w:pos="851"/>
        </w:tabs>
        <w:spacing w:after="0"/>
        <w:ind w:left="0" w:firstLine="0"/>
        <w:jc w:val="left"/>
        <w:rPr>
          <w:rFonts w:ascii="Arial" w:hAnsi="Arial" w:cs="Arial"/>
          <w:b/>
        </w:rPr>
      </w:pPr>
    </w:p>
    <w:p w14:paraId="5DFD4B03" w14:textId="77777777" w:rsidR="009B1CD0" w:rsidRPr="000F5426" w:rsidRDefault="009B1CD0" w:rsidP="009B45B9">
      <w:pPr>
        <w:tabs>
          <w:tab w:val="left" w:pos="426"/>
          <w:tab w:val="left" w:pos="851"/>
        </w:tabs>
        <w:jc w:val="both"/>
        <w:rPr>
          <w:rFonts w:ascii="Arial" w:hAnsi="Arial" w:cs="Arial"/>
          <w:b/>
        </w:rPr>
      </w:pPr>
    </w:p>
    <w:p w14:paraId="593399B7" w14:textId="77777777" w:rsidR="009B1CD0" w:rsidRPr="000F5426" w:rsidRDefault="009B1CD0" w:rsidP="009B45B9">
      <w:pPr>
        <w:tabs>
          <w:tab w:val="left" w:pos="426"/>
          <w:tab w:val="left" w:pos="851"/>
        </w:tabs>
        <w:jc w:val="both"/>
        <w:rPr>
          <w:rFonts w:ascii="Arial" w:hAnsi="Arial" w:cs="Arial"/>
          <w:b/>
        </w:rPr>
      </w:pPr>
    </w:p>
    <w:p w14:paraId="2B9CE357" w14:textId="77777777" w:rsidR="009B1CD0" w:rsidRPr="000F5426" w:rsidRDefault="009B1CD0" w:rsidP="009B45B9">
      <w:pPr>
        <w:pStyle w:val="Titre4"/>
        <w:tabs>
          <w:tab w:val="clear" w:pos="4111"/>
          <w:tab w:val="left" w:pos="426"/>
          <w:tab w:val="left" w:pos="851"/>
        </w:tabs>
      </w:pPr>
      <w:r w:rsidRPr="000F5426">
        <w:rPr>
          <w:sz w:val="22"/>
          <w:szCs w:val="22"/>
        </w:rPr>
        <w:t>B</w:t>
      </w:r>
      <w:r w:rsidR="00CB1FE6">
        <w:rPr>
          <w:sz w:val="22"/>
          <w:szCs w:val="22"/>
        </w:rPr>
        <w:t>4</w:t>
      </w:r>
      <w:r w:rsidRPr="000F5426">
        <w:rPr>
          <w:sz w:val="22"/>
          <w:szCs w:val="22"/>
        </w:rPr>
        <w:t xml:space="preserve"> -</w:t>
      </w:r>
      <w:r w:rsidRPr="000F5426">
        <w:rPr>
          <w:b w:val="0"/>
          <w:sz w:val="22"/>
          <w:szCs w:val="22"/>
        </w:rPr>
        <w:t xml:space="preserve"> </w:t>
      </w:r>
      <w:r w:rsidRPr="000F5426">
        <w:rPr>
          <w:sz w:val="22"/>
          <w:szCs w:val="22"/>
        </w:rPr>
        <w:t xml:space="preserve">Durée d’exécution du marché </w:t>
      </w:r>
      <w:r w:rsidR="00FE48C9" w:rsidRPr="000F5426">
        <w:rPr>
          <w:sz w:val="22"/>
          <w:szCs w:val="22"/>
        </w:rPr>
        <w:t>public</w:t>
      </w:r>
    </w:p>
    <w:p w14:paraId="3CCA3CA0" w14:textId="77777777" w:rsidR="009B1CD0" w:rsidRPr="000F5426" w:rsidRDefault="009B1CD0" w:rsidP="009B45B9">
      <w:pPr>
        <w:tabs>
          <w:tab w:val="left" w:pos="576"/>
          <w:tab w:val="left" w:pos="851"/>
        </w:tabs>
        <w:jc w:val="both"/>
        <w:rPr>
          <w:rFonts w:ascii="Arial" w:hAnsi="Arial" w:cs="Arial"/>
        </w:rPr>
      </w:pPr>
    </w:p>
    <w:p w14:paraId="35848C8F" w14:textId="77777777" w:rsidR="00CB1FE6" w:rsidRPr="00CB1FE6" w:rsidRDefault="00CB1FE6" w:rsidP="00CB1FE6">
      <w:pPr>
        <w:tabs>
          <w:tab w:val="left" w:pos="426"/>
          <w:tab w:val="left" w:pos="851"/>
        </w:tabs>
        <w:spacing w:before="120"/>
        <w:jc w:val="both"/>
        <w:rPr>
          <w:rFonts w:ascii="Arial" w:hAnsi="Arial" w:cs="Arial"/>
          <w:bCs/>
        </w:rPr>
      </w:pPr>
      <w:r w:rsidRPr="00CB1FE6">
        <w:rPr>
          <w:rFonts w:ascii="Arial" w:hAnsi="Arial" w:cs="Arial"/>
          <w:bCs/>
        </w:rPr>
        <w:t>Le présent accord-cadre est conclu pour une durée ferme de deux (2) années à compter du 1er janvier 2027.</w:t>
      </w:r>
    </w:p>
    <w:p w14:paraId="391119E6" w14:textId="77777777" w:rsidR="00CB1FE6" w:rsidRPr="00CB1FE6" w:rsidRDefault="00CB1FE6" w:rsidP="00CB1FE6">
      <w:pPr>
        <w:tabs>
          <w:tab w:val="left" w:pos="426"/>
          <w:tab w:val="left" w:pos="851"/>
        </w:tabs>
        <w:spacing w:before="120"/>
        <w:jc w:val="both"/>
        <w:rPr>
          <w:rFonts w:ascii="Arial" w:hAnsi="Arial" w:cs="Arial"/>
          <w:bCs/>
        </w:rPr>
      </w:pPr>
      <w:r w:rsidRPr="00CB1FE6">
        <w:rPr>
          <w:rFonts w:ascii="Arial" w:hAnsi="Arial" w:cs="Arial"/>
          <w:bCs/>
        </w:rPr>
        <w:t>Il peut être reconduit tacitement deux (2) fois pour une durée d’un (1) an, sans que sa durée totale, reconductions comprises, puisse excéder quatre (4) années.</w:t>
      </w:r>
    </w:p>
    <w:p w14:paraId="601B5F20" w14:textId="77777777" w:rsidR="00CB1FE6" w:rsidRPr="00CB1FE6" w:rsidRDefault="00CB1FE6" w:rsidP="00CB1FE6">
      <w:pPr>
        <w:tabs>
          <w:tab w:val="left" w:pos="426"/>
          <w:tab w:val="left" w:pos="851"/>
        </w:tabs>
        <w:spacing w:before="120"/>
        <w:jc w:val="both"/>
        <w:rPr>
          <w:rFonts w:ascii="Arial" w:hAnsi="Arial" w:cs="Arial"/>
          <w:bCs/>
        </w:rPr>
      </w:pPr>
      <w:r w:rsidRPr="00CB1FE6">
        <w:rPr>
          <w:rFonts w:ascii="Arial" w:hAnsi="Arial" w:cs="Arial"/>
          <w:bCs/>
        </w:rPr>
        <w:t>La reconduction intervient de plein droit, sauf décision expresse du CNRS notifiée au titulaire au moins deux (2) mois avant l’échéance de la période en cours.</w:t>
      </w:r>
    </w:p>
    <w:p w14:paraId="151D2EE9" w14:textId="77777777" w:rsidR="00CB1FE6" w:rsidRPr="00CB1FE6" w:rsidRDefault="00CB1FE6" w:rsidP="00CB1FE6">
      <w:pPr>
        <w:tabs>
          <w:tab w:val="left" w:pos="426"/>
          <w:tab w:val="left" w:pos="851"/>
        </w:tabs>
        <w:spacing w:before="120"/>
        <w:jc w:val="both"/>
        <w:rPr>
          <w:rFonts w:ascii="Arial" w:hAnsi="Arial" w:cs="Arial"/>
          <w:bCs/>
        </w:rPr>
      </w:pPr>
      <w:r w:rsidRPr="00CB1FE6">
        <w:rPr>
          <w:rFonts w:ascii="Arial" w:hAnsi="Arial" w:cs="Arial"/>
          <w:bCs/>
        </w:rPr>
        <w:t>Les bons de commande émis pendant la période de validité de l’accord-cadre peuvent être exécutés au-delà de cette période dans la limite maximale de six (6) mois à compter de la date de fin de l’accord-cadre.</w:t>
      </w:r>
    </w:p>
    <w:p w14:paraId="1B9D63C8" w14:textId="77777777" w:rsidR="00EA64A2" w:rsidRDefault="00CB1FE6" w:rsidP="00CB1FE6">
      <w:pPr>
        <w:tabs>
          <w:tab w:val="left" w:pos="426"/>
          <w:tab w:val="left" w:pos="851"/>
        </w:tabs>
        <w:spacing w:before="120"/>
        <w:jc w:val="both"/>
        <w:rPr>
          <w:rFonts w:ascii="Arial" w:hAnsi="Arial" w:cs="Arial"/>
          <w:bCs/>
        </w:rPr>
      </w:pPr>
      <w:r w:rsidRPr="00CB1FE6">
        <w:rPr>
          <w:rFonts w:ascii="Arial" w:hAnsi="Arial" w:cs="Arial"/>
          <w:bCs/>
        </w:rPr>
        <w:t>Les marchés subséquents conclus pendant la durée de validité de l’accord-cadre peuvent également prévoir une durée d’exécution excédant son échéance, dans la limite maximale de six (6) mois après la fin de l’accord-cadre.</w:t>
      </w:r>
    </w:p>
    <w:p w14:paraId="0009BFE9" w14:textId="77777777" w:rsidR="00CB1FE6" w:rsidRPr="000F5426" w:rsidRDefault="00CB1FE6" w:rsidP="00CB1FE6">
      <w:pPr>
        <w:tabs>
          <w:tab w:val="left" w:pos="426"/>
          <w:tab w:val="left" w:pos="851"/>
        </w:tabs>
        <w:spacing w:before="120"/>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0F5426" w14:paraId="44D29296" w14:textId="77777777">
        <w:tc>
          <w:tcPr>
            <w:tcW w:w="10419" w:type="dxa"/>
            <w:shd w:val="clear" w:color="auto" w:fill="66CCFF"/>
          </w:tcPr>
          <w:p w14:paraId="1113EF5E" w14:textId="77777777" w:rsidR="009B1CD0" w:rsidRPr="000F5426" w:rsidRDefault="009B1CD0" w:rsidP="00C630AD">
            <w:pPr>
              <w:tabs>
                <w:tab w:val="left" w:pos="-142"/>
                <w:tab w:val="left" w:pos="851"/>
                <w:tab w:val="left" w:pos="4111"/>
              </w:tabs>
              <w:jc w:val="both"/>
              <w:rPr>
                <w:rFonts w:ascii="Arial" w:hAnsi="Arial" w:cs="Arial"/>
              </w:rPr>
            </w:pPr>
            <w:r w:rsidRPr="000F5426">
              <w:rPr>
                <w:rFonts w:ascii="Arial" w:hAnsi="Arial" w:cs="Arial"/>
                <w:b/>
                <w:bCs/>
                <w:sz w:val="22"/>
                <w:szCs w:val="22"/>
              </w:rPr>
              <w:t xml:space="preserve">C - Signature </w:t>
            </w:r>
            <w:r w:rsidR="00660727" w:rsidRPr="000F5426">
              <w:rPr>
                <w:rFonts w:ascii="Arial" w:hAnsi="Arial" w:cs="Arial"/>
                <w:b/>
                <w:bCs/>
                <w:sz w:val="22"/>
                <w:szCs w:val="22"/>
              </w:rPr>
              <w:t xml:space="preserve">du marché </w:t>
            </w:r>
            <w:r w:rsidR="00FE48C9" w:rsidRPr="000F5426">
              <w:rPr>
                <w:rFonts w:ascii="Arial" w:hAnsi="Arial" w:cs="Arial"/>
                <w:b/>
                <w:bCs/>
                <w:sz w:val="22"/>
                <w:szCs w:val="22"/>
              </w:rPr>
              <w:t>public</w:t>
            </w:r>
            <w:r w:rsidRPr="000F5426">
              <w:rPr>
                <w:rFonts w:ascii="Arial" w:hAnsi="Arial" w:cs="Arial"/>
                <w:b/>
                <w:bCs/>
                <w:sz w:val="22"/>
                <w:szCs w:val="22"/>
              </w:rPr>
              <w:t xml:space="preserve"> par le </w:t>
            </w:r>
            <w:r w:rsidR="00036500" w:rsidRPr="000F5426">
              <w:rPr>
                <w:rFonts w:ascii="Arial" w:hAnsi="Arial" w:cs="Arial"/>
                <w:b/>
                <w:bCs/>
                <w:sz w:val="22"/>
                <w:szCs w:val="22"/>
              </w:rPr>
              <w:t>titulaire individuel ou</w:t>
            </w:r>
            <w:r w:rsidR="00354C04" w:rsidRPr="000F5426">
              <w:rPr>
                <w:rFonts w:ascii="Arial" w:hAnsi="Arial" w:cs="Arial"/>
                <w:b/>
                <w:bCs/>
                <w:sz w:val="22"/>
                <w:szCs w:val="22"/>
              </w:rPr>
              <w:t>, en cas</w:t>
            </w:r>
            <w:r w:rsidR="00CB1FE6">
              <w:rPr>
                <w:rFonts w:ascii="Arial" w:hAnsi="Arial" w:cs="Arial"/>
                <w:b/>
                <w:bCs/>
                <w:sz w:val="22"/>
                <w:szCs w:val="22"/>
              </w:rPr>
              <w:t xml:space="preserve"> de</w:t>
            </w:r>
            <w:r w:rsidR="00354C04" w:rsidRPr="000F5426">
              <w:rPr>
                <w:rFonts w:ascii="Arial" w:hAnsi="Arial" w:cs="Arial"/>
                <w:b/>
                <w:bCs/>
                <w:sz w:val="22"/>
                <w:szCs w:val="22"/>
              </w:rPr>
              <w:t xml:space="preserve"> groupement, le mandataire dûment habilité ou</w:t>
            </w:r>
            <w:r w:rsidR="00036500" w:rsidRPr="000F5426">
              <w:rPr>
                <w:rFonts w:ascii="Arial" w:hAnsi="Arial" w:cs="Arial"/>
                <w:b/>
                <w:bCs/>
                <w:sz w:val="22"/>
                <w:szCs w:val="22"/>
              </w:rPr>
              <w:t xml:space="preserve"> chaque membre du groupement</w:t>
            </w:r>
          </w:p>
        </w:tc>
      </w:tr>
    </w:tbl>
    <w:p w14:paraId="5D4E56C8" w14:textId="77777777" w:rsidR="009B1CD0" w:rsidRPr="000F5426" w:rsidRDefault="009B1CD0" w:rsidP="006C4338">
      <w:pPr>
        <w:tabs>
          <w:tab w:val="left" w:pos="851"/>
        </w:tabs>
        <w:jc w:val="both"/>
        <w:rPr>
          <w:rFonts w:ascii="Arial" w:hAnsi="Arial" w:cs="Arial"/>
        </w:rPr>
      </w:pPr>
    </w:p>
    <w:p w14:paraId="21641990" w14:textId="77777777" w:rsidR="005824AE" w:rsidRPr="000F5426" w:rsidRDefault="005824AE" w:rsidP="005824AE">
      <w:pPr>
        <w:pStyle w:val="Default"/>
        <w:jc w:val="both"/>
        <w:rPr>
          <w:sz w:val="20"/>
          <w:szCs w:val="20"/>
        </w:rPr>
      </w:pPr>
      <w:r w:rsidRPr="000F5426">
        <w:rPr>
          <w:b/>
          <w:sz w:val="20"/>
          <w:szCs w:val="20"/>
        </w:rPr>
        <w:t>Attention</w:t>
      </w:r>
      <w:r w:rsidRPr="000F5426">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0F5426">
        <w:rPr>
          <w:sz w:val="20"/>
          <w:szCs w:val="20"/>
          <w:u w:val="single"/>
        </w:rPr>
        <w:t>et</w:t>
      </w:r>
      <w:r w:rsidRPr="000F5426">
        <w:rPr>
          <w:sz w:val="20"/>
          <w:szCs w:val="20"/>
        </w:rPr>
        <w:t xml:space="preserve"> le sous-traitant concerné, il convient de faire signer ce DC4 par le biais du formulaire ATTRI2.</w:t>
      </w:r>
    </w:p>
    <w:p w14:paraId="18357A2A" w14:textId="77777777" w:rsidR="005824AE" w:rsidRPr="000F5426" w:rsidRDefault="005824AE" w:rsidP="006C4338">
      <w:pPr>
        <w:tabs>
          <w:tab w:val="left" w:pos="851"/>
        </w:tabs>
        <w:jc w:val="both"/>
        <w:rPr>
          <w:rFonts w:ascii="Arial" w:hAnsi="Arial" w:cs="Arial"/>
        </w:rPr>
      </w:pPr>
    </w:p>
    <w:p w14:paraId="569C505C" w14:textId="77777777" w:rsidR="00332B12" w:rsidRPr="00636158" w:rsidRDefault="00332B12" w:rsidP="00332B12">
      <w:pPr>
        <w:pStyle w:val="fcase1ertab"/>
        <w:tabs>
          <w:tab w:val="left" w:pos="851"/>
        </w:tabs>
        <w:ind w:left="0" w:firstLine="0"/>
        <w:rPr>
          <w:rFonts w:ascii="Arial" w:hAnsi="Arial" w:cs="Arial"/>
          <w:i/>
          <w:sz w:val="18"/>
          <w:szCs w:val="18"/>
          <w:highlight w:val="yellow"/>
        </w:rPr>
      </w:pPr>
      <w:r w:rsidRPr="00636158">
        <w:rPr>
          <w:rFonts w:ascii="Arial" w:hAnsi="Arial" w:cs="Arial"/>
          <w:b/>
          <w:sz w:val="22"/>
          <w:szCs w:val="22"/>
          <w:highlight w:val="yellow"/>
        </w:rPr>
        <w:t xml:space="preserve">C1 – Signature du marché </w:t>
      </w:r>
      <w:r w:rsidR="00FE48C9" w:rsidRPr="00636158">
        <w:rPr>
          <w:rFonts w:ascii="Arial" w:hAnsi="Arial" w:cs="Arial"/>
          <w:b/>
          <w:sz w:val="22"/>
          <w:szCs w:val="22"/>
          <w:highlight w:val="yellow"/>
        </w:rPr>
        <w:t>public</w:t>
      </w:r>
      <w:r w:rsidRPr="00636158">
        <w:rPr>
          <w:rFonts w:ascii="Arial" w:hAnsi="Arial" w:cs="Arial"/>
          <w:b/>
          <w:sz w:val="22"/>
          <w:szCs w:val="22"/>
          <w:highlight w:val="yellow"/>
        </w:rPr>
        <w:t xml:space="preserve"> par le titulaire individuel :</w:t>
      </w:r>
    </w:p>
    <w:p w14:paraId="45C3AE9E" w14:textId="77777777" w:rsidR="00332B12" w:rsidRPr="00636158" w:rsidRDefault="00332B12" w:rsidP="00332B12">
      <w:pPr>
        <w:pStyle w:val="fcase1ertab"/>
        <w:tabs>
          <w:tab w:val="left" w:pos="851"/>
        </w:tabs>
        <w:ind w:left="0" w:firstLine="0"/>
        <w:rPr>
          <w:rFonts w:ascii="Arial" w:hAnsi="Arial" w:cs="Arial"/>
          <w:b/>
          <w:sz w:val="22"/>
          <w:szCs w:val="22"/>
          <w:highlight w:val="yellow"/>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5426" w14:paraId="6B3D339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F0EAB07" w14:textId="77777777" w:rsidR="00332B12" w:rsidRPr="00636158" w:rsidRDefault="00332B12" w:rsidP="00B054DA">
            <w:pPr>
              <w:tabs>
                <w:tab w:val="left" w:pos="851"/>
              </w:tabs>
              <w:jc w:val="center"/>
              <w:rPr>
                <w:rFonts w:ascii="Arial" w:hAnsi="Arial" w:cs="Arial"/>
                <w:b/>
                <w:bCs/>
                <w:highlight w:val="yellow"/>
              </w:rPr>
            </w:pPr>
            <w:r w:rsidRPr="00636158">
              <w:rPr>
                <w:rFonts w:ascii="Arial" w:hAnsi="Arial" w:cs="Arial"/>
                <w:b/>
                <w:bCs/>
                <w:highlight w:val="yellow"/>
              </w:rPr>
              <w:t>Nom, prénom et qualité</w:t>
            </w:r>
          </w:p>
          <w:p w14:paraId="70C41E41" w14:textId="77777777" w:rsidR="00332B12" w:rsidRPr="00636158" w:rsidRDefault="00332B12" w:rsidP="00B054DA">
            <w:pPr>
              <w:tabs>
                <w:tab w:val="left" w:pos="851"/>
              </w:tabs>
              <w:jc w:val="center"/>
              <w:rPr>
                <w:rFonts w:ascii="Arial" w:hAnsi="Arial" w:cs="Arial"/>
                <w:b/>
                <w:bCs/>
                <w:highlight w:val="yellow"/>
              </w:rPr>
            </w:pPr>
            <w:r w:rsidRPr="00636158">
              <w:rPr>
                <w:rFonts w:ascii="Arial" w:hAnsi="Arial" w:cs="Arial"/>
                <w:b/>
                <w:bCs/>
                <w:highlight w:val="yellow"/>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EC9A76A" w14:textId="77777777" w:rsidR="00332B12" w:rsidRPr="00636158" w:rsidRDefault="00332B12" w:rsidP="00B054DA">
            <w:pPr>
              <w:tabs>
                <w:tab w:val="left" w:pos="851"/>
              </w:tabs>
              <w:jc w:val="center"/>
              <w:rPr>
                <w:rFonts w:ascii="Arial" w:hAnsi="Arial" w:cs="Arial"/>
                <w:b/>
                <w:bCs/>
                <w:highlight w:val="yellow"/>
              </w:rPr>
            </w:pPr>
            <w:r w:rsidRPr="00636158">
              <w:rPr>
                <w:rFonts w:ascii="Arial" w:hAnsi="Arial" w:cs="Arial"/>
                <w:b/>
                <w:bCs/>
                <w:highlight w:val="yellow"/>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85478" w14:textId="77777777" w:rsidR="00332B12" w:rsidRPr="000F5426" w:rsidRDefault="00332B12" w:rsidP="00B054DA">
            <w:pPr>
              <w:tabs>
                <w:tab w:val="left" w:pos="851"/>
              </w:tabs>
              <w:jc w:val="center"/>
              <w:rPr>
                <w:rFonts w:ascii="Arial" w:hAnsi="Arial" w:cs="Arial"/>
                <w:b/>
                <w:bCs/>
              </w:rPr>
            </w:pPr>
            <w:r w:rsidRPr="00636158">
              <w:rPr>
                <w:rFonts w:ascii="Arial" w:hAnsi="Arial" w:cs="Arial"/>
                <w:b/>
                <w:bCs/>
                <w:highlight w:val="yellow"/>
              </w:rPr>
              <w:t>Signature</w:t>
            </w:r>
          </w:p>
        </w:tc>
      </w:tr>
      <w:tr w:rsidR="00332B12" w:rsidRPr="000F5426" w14:paraId="04C38BD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5F12A4F" w14:textId="77777777" w:rsidR="00332B12" w:rsidRPr="000F5426"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2FF0D551" w14:textId="77777777" w:rsidR="00332B12" w:rsidRPr="000F5426"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5345C3E" w14:textId="77777777" w:rsidR="00332B12" w:rsidRPr="000F5426" w:rsidRDefault="00332B12" w:rsidP="00B054DA">
            <w:pPr>
              <w:tabs>
                <w:tab w:val="left" w:pos="851"/>
              </w:tabs>
              <w:snapToGrid w:val="0"/>
              <w:jc w:val="both"/>
              <w:rPr>
                <w:rFonts w:ascii="Arial" w:hAnsi="Arial" w:cs="Arial"/>
                <w:b/>
                <w:bCs/>
              </w:rPr>
            </w:pPr>
          </w:p>
        </w:tc>
      </w:tr>
    </w:tbl>
    <w:p w14:paraId="5CD99937" w14:textId="77777777" w:rsidR="002904AF" w:rsidRPr="000F5426" w:rsidRDefault="002904AF" w:rsidP="002904AF">
      <w:pPr>
        <w:tabs>
          <w:tab w:val="left" w:pos="851"/>
        </w:tabs>
        <w:jc w:val="both"/>
        <w:rPr>
          <w:rFonts w:ascii="Arial" w:hAnsi="Arial" w:cs="Arial"/>
        </w:rPr>
      </w:pPr>
      <w:r w:rsidRPr="000F5426">
        <w:rPr>
          <w:rFonts w:ascii="Arial" w:hAnsi="Arial" w:cs="Arial"/>
          <w:sz w:val="18"/>
          <w:szCs w:val="18"/>
        </w:rPr>
        <w:t>(*) Le signataire doit avoir le pouvoir d’engager la personne qu’il représente.</w:t>
      </w:r>
    </w:p>
    <w:p w14:paraId="22D7BD75" w14:textId="77777777" w:rsidR="00332B12" w:rsidRPr="000F5426" w:rsidRDefault="008B2A38" w:rsidP="00332B12">
      <w:pPr>
        <w:pStyle w:val="fcase1ertab"/>
        <w:tabs>
          <w:tab w:val="left" w:pos="851"/>
        </w:tabs>
        <w:ind w:left="0" w:firstLine="0"/>
        <w:rPr>
          <w:rFonts w:ascii="Arial" w:hAnsi="Arial" w:cs="Arial"/>
          <w:i/>
          <w:sz w:val="18"/>
          <w:szCs w:val="18"/>
        </w:rPr>
      </w:pPr>
      <w:r w:rsidRPr="000F5426">
        <w:rPr>
          <w:rFonts w:ascii="Arial" w:hAnsi="Arial" w:cs="Arial"/>
          <w:b/>
          <w:sz w:val="22"/>
          <w:szCs w:val="22"/>
        </w:rPr>
        <w:br w:type="page"/>
      </w:r>
      <w:r w:rsidR="00332B12" w:rsidRPr="00636158">
        <w:rPr>
          <w:rFonts w:ascii="Arial" w:hAnsi="Arial" w:cs="Arial"/>
          <w:b/>
          <w:sz w:val="22"/>
          <w:szCs w:val="22"/>
          <w:highlight w:val="yellow"/>
        </w:rPr>
        <w:t xml:space="preserve">C2 – Signature du marché </w:t>
      </w:r>
      <w:r w:rsidR="00FE48C9" w:rsidRPr="00636158">
        <w:rPr>
          <w:rFonts w:ascii="Arial" w:hAnsi="Arial" w:cs="Arial"/>
          <w:b/>
          <w:sz w:val="22"/>
          <w:szCs w:val="22"/>
          <w:highlight w:val="yellow"/>
        </w:rPr>
        <w:t>public</w:t>
      </w:r>
      <w:r w:rsidR="00332B12" w:rsidRPr="00636158">
        <w:rPr>
          <w:rFonts w:ascii="Arial" w:hAnsi="Arial" w:cs="Arial"/>
          <w:b/>
          <w:sz w:val="22"/>
          <w:szCs w:val="22"/>
          <w:highlight w:val="yellow"/>
        </w:rPr>
        <w:t xml:space="preserve"> en cas de groupement :</w:t>
      </w:r>
    </w:p>
    <w:p w14:paraId="498BE940" w14:textId="77777777" w:rsidR="00332B12" w:rsidRPr="000F5426" w:rsidRDefault="00332B12" w:rsidP="006C4338">
      <w:pPr>
        <w:tabs>
          <w:tab w:val="left" w:pos="851"/>
        </w:tabs>
        <w:jc w:val="both"/>
        <w:rPr>
          <w:rFonts w:ascii="Arial" w:hAnsi="Arial" w:cs="Arial"/>
        </w:rPr>
      </w:pPr>
    </w:p>
    <w:p w14:paraId="17801B7D" w14:textId="77777777" w:rsidR="009B1CD0" w:rsidRPr="000F5426" w:rsidRDefault="002904AF" w:rsidP="00C630AD">
      <w:pPr>
        <w:tabs>
          <w:tab w:val="left" w:pos="851"/>
        </w:tabs>
        <w:jc w:val="both"/>
        <w:rPr>
          <w:rFonts w:ascii="Arial" w:hAnsi="Arial" w:cs="Arial"/>
          <w:sz w:val="18"/>
          <w:szCs w:val="18"/>
        </w:rPr>
      </w:pPr>
      <w:r w:rsidRPr="000F5426">
        <w:rPr>
          <w:rFonts w:ascii="Arial" w:hAnsi="Arial" w:cs="Arial"/>
        </w:rPr>
        <w:t>L</w:t>
      </w:r>
      <w:r w:rsidR="00036500" w:rsidRPr="000F5426">
        <w:rPr>
          <w:rFonts w:ascii="Arial" w:hAnsi="Arial" w:cs="Arial"/>
        </w:rPr>
        <w:t xml:space="preserve">es membres </w:t>
      </w:r>
      <w:r w:rsidRPr="000F5426">
        <w:rPr>
          <w:rFonts w:ascii="Arial" w:hAnsi="Arial" w:cs="Arial"/>
        </w:rPr>
        <w:t xml:space="preserve">du groupement d’opérateurs économiques </w:t>
      </w:r>
      <w:r w:rsidR="00036500" w:rsidRPr="000F5426">
        <w:rPr>
          <w:rFonts w:ascii="Arial" w:hAnsi="Arial" w:cs="Arial"/>
        </w:rPr>
        <w:t xml:space="preserve">désignent le mandataire suivant </w:t>
      </w:r>
      <w:r w:rsidR="00036500" w:rsidRPr="000F5426">
        <w:rPr>
          <w:rFonts w:ascii="Arial" w:hAnsi="Arial" w:cs="Arial"/>
          <w:i/>
          <w:sz w:val="18"/>
          <w:szCs w:val="18"/>
        </w:rPr>
        <w:t>(</w:t>
      </w:r>
      <w:hyperlink r:id="rId10" w:history="1">
        <w:r w:rsidR="00036500" w:rsidRPr="000F5426">
          <w:rPr>
            <w:rStyle w:val="Lienhypertexte"/>
            <w:rFonts w:ascii="Arial" w:hAnsi="Arial" w:cs="Arial"/>
            <w:i/>
            <w:sz w:val="18"/>
            <w:szCs w:val="18"/>
          </w:rPr>
          <w:t>article</w:t>
        </w:r>
        <w:r w:rsidR="009D661E" w:rsidRPr="000F5426">
          <w:rPr>
            <w:rStyle w:val="Lienhypertexte"/>
            <w:rFonts w:ascii="Arial" w:hAnsi="Arial" w:cs="Arial"/>
            <w:i/>
            <w:sz w:val="18"/>
            <w:szCs w:val="18"/>
          </w:rPr>
          <w:t> R. 2142-23</w:t>
        </w:r>
      </w:hyperlink>
      <w:r w:rsidR="00036500" w:rsidRPr="000F5426">
        <w:rPr>
          <w:rFonts w:ascii="Arial" w:hAnsi="Arial" w:cs="Arial"/>
          <w:i/>
          <w:sz w:val="18"/>
          <w:szCs w:val="18"/>
        </w:rPr>
        <w:t xml:space="preserve"> </w:t>
      </w:r>
      <w:r w:rsidR="009D661E" w:rsidRPr="000F5426">
        <w:rPr>
          <w:rFonts w:ascii="Arial" w:hAnsi="Arial" w:cs="Arial"/>
          <w:i/>
          <w:sz w:val="18"/>
          <w:szCs w:val="18"/>
        </w:rPr>
        <w:t>du code de la commande publique</w:t>
      </w:r>
      <w:r w:rsidR="00036500" w:rsidRPr="000F5426">
        <w:rPr>
          <w:rFonts w:ascii="Arial" w:hAnsi="Arial" w:cs="Arial"/>
          <w:i/>
          <w:sz w:val="18"/>
          <w:szCs w:val="18"/>
        </w:rPr>
        <w:t>) </w:t>
      </w:r>
      <w:r w:rsidR="00036500" w:rsidRPr="000F5426">
        <w:rPr>
          <w:rFonts w:ascii="Arial" w:hAnsi="Arial" w:cs="Arial"/>
          <w:sz w:val="18"/>
          <w:szCs w:val="18"/>
        </w:rPr>
        <w:t>:</w:t>
      </w:r>
    </w:p>
    <w:p w14:paraId="28AB38B8" w14:textId="77777777" w:rsidR="00036500" w:rsidRPr="000F5426" w:rsidRDefault="00036500" w:rsidP="005846FB">
      <w:pPr>
        <w:tabs>
          <w:tab w:val="left" w:pos="851"/>
        </w:tabs>
        <w:rPr>
          <w:rFonts w:ascii="Arial" w:hAnsi="Arial" w:cs="Arial"/>
          <w:i/>
          <w:sz w:val="18"/>
          <w:szCs w:val="18"/>
        </w:rPr>
      </w:pPr>
      <w:r w:rsidRPr="000F5426">
        <w:rPr>
          <w:rFonts w:ascii="Arial" w:hAnsi="Arial" w:cs="Arial"/>
          <w:i/>
          <w:sz w:val="18"/>
          <w:szCs w:val="18"/>
        </w:rPr>
        <w:t>[Indiquer le nom commercial et la dénomination sociale du mandataire]</w:t>
      </w:r>
    </w:p>
    <w:p w14:paraId="4BABA80F" w14:textId="77777777" w:rsidR="009B1CD0" w:rsidRPr="000F5426" w:rsidRDefault="009B1CD0" w:rsidP="005846FB">
      <w:pPr>
        <w:tabs>
          <w:tab w:val="left" w:pos="851"/>
        </w:tabs>
        <w:rPr>
          <w:rFonts w:ascii="Arial" w:hAnsi="Arial" w:cs="Arial"/>
        </w:rPr>
      </w:pPr>
    </w:p>
    <w:p w14:paraId="135B30A7" w14:textId="77777777" w:rsidR="00036500" w:rsidRPr="000F5426" w:rsidRDefault="00036500" w:rsidP="005846FB">
      <w:pPr>
        <w:tabs>
          <w:tab w:val="left" w:pos="851"/>
        </w:tabs>
        <w:rPr>
          <w:rFonts w:ascii="Arial" w:hAnsi="Arial" w:cs="Arial"/>
        </w:rPr>
      </w:pPr>
    </w:p>
    <w:p w14:paraId="2C662B0B" w14:textId="77777777" w:rsidR="00036500" w:rsidRPr="000F5426" w:rsidRDefault="004A7169" w:rsidP="00710FD6">
      <w:pPr>
        <w:pStyle w:val="fcase1ertab"/>
        <w:tabs>
          <w:tab w:val="left" w:pos="851"/>
        </w:tabs>
        <w:ind w:left="0" w:firstLine="0"/>
        <w:rPr>
          <w:rFonts w:ascii="Arial" w:hAnsi="Arial" w:cs="Arial"/>
        </w:rPr>
      </w:pPr>
      <w:r w:rsidRPr="000F5426">
        <w:rPr>
          <w:rFonts w:ascii="Arial" w:hAnsi="Arial" w:cs="Arial"/>
        </w:rPr>
        <w:t xml:space="preserve">En cas de groupement conjoint, </w:t>
      </w:r>
      <w:r w:rsidR="00036500" w:rsidRPr="000F5426">
        <w:rPr>
          <w:rFonts w:ascii="Arial" w:hAnsi="Arial" w:cs="Arial"/>
        </w:rPr>
        <w:t xml:space="preserve">le mandataire </w:t>
      </w:r>
      <w:r w:rsidRPr="000F5426">
        <w:rPr>
          <w:rFonts w:ascii="Arial" w:hAnsi="Arial" w:cs="Arial"/>
        </w:rPr>
        <w:t xml:space="preserve">du groupement </w:t>
      </w:r>
      <w:r w:rsidR="00036500" w:rsidRPr="000F5426">
        <w:rPr>
          <w:rFonts w:ascii="Arial" w:hAnsi="Arial" w:cs="Arial"/>
        </w:rPr>
        <w:t>est :</w:t>
      </w:r>
    </w:p>
    <w:p w14:paraId="668E1D8F" w14:textId="77777777" w:rsidR="00036500" w:rsidRPr="000F5426" w:rsidRDefault="00036500" w:rsidP="00E47798">
      <w:pPr>
        <w:pStyle w:val="fcase1ertab"/>
        <w:tabs>
          <w:tab w:val="left" w:pos="851"/>
        </w:tabs>
        <w:rPr>
          <w:rFonts w:ascii="Arial" w:hAnsi="Arial" w:cs="Arial"/>
        </w:rPr>
      </w:pPr>
      <w:r w:rsidRPr="000F5426">
        <w:rPr>
          <w:rFonts w:ascii="Arial" w:hAnsi="Arial" w:cs="Arial"/>
          <w:i/>
          <w:iCs/>
          <w:sz w:val="18"/>
          <w:szCs w:val="18"/>
        </w:rPr>
        <w:t>(Cocher la case correspondante.)</w:t>
      </w:r>
    </w:p>
    <w:p w14:paraId="7510EB9C" w14:textId="77777777" w:rsidR="00354C04" w:rsidRPr="000F5426" w:rsidRDefault="00354C04" w:rsidP="0083205E">
      <w:pPr>
        <w:pStyle w:val="fcase1ertab"/>
        <w:tabs>
          <w:tab w:val="clear" w:pos="426"/>
          <w:tab w:val="left" w:pos="851"/>
        </w:tabs>
        <w:spacing w:before="120"/>
        <w:ind w:left="0" w:firstLine="851"/>
        <w:rPr>
          <w:rFonts w:ascii="Arial" w:hAnsi="Arial" w:cs="Arial"/>
        </w:rPr>
      </w:pP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636158">
        <w:rPr>
          <w:rFonts w:ascii="Arial" w:hAnsi="Arial" w:cs="Arial"/>
          <w:i/>
          <w:iCs/>
          <w:highlight w:val="yellow"/>
        </w:rPr>
        <w:t xml:space="preserve"> </w:t>
      </w:r>
      <w:r w:rsidRPr="00636158">
        <w:rPr>
          <w:rFonts w:ascii="Arial" w:hAnsi="Arial" w:cs="Arial"/>
          <w:highlight w:val="yellow"/>
        </w:rPr>
        <w:t>conjoint</w:t>
      </w:r>
      <w:r w:rsidRPr="00636158">
        <w:rPr>
          <w:rFonts w:ascii="Arial" w:hAnsi="Arial" w:cs="Arial"/>
          <w:highlight w:val="yellow"/>
        </w:rPr>
        <w:tab/>
      </w:r>
      <w:r w:rsidRPr="00636158">
        <w:rPr>
          <w:rFonts w:ascii="Arial" w:hAnsi="Arial" w:cs="Arial"/>
          <w:highlight w:val="yellow"/>
        </w:rPr>
        <w:tab/>
        <w:t>OU</w:t>
      </w:r>
      <w:r w:rsidRPr="00636158">
        <w:rPr>
          <w:rFonts w:ascii="Arial" w:hAnsi="Arial" w:cs="Arial"/>
          <w:highlight w:val="yellow"/>
        </w:rPr>
        <w:tab/>
      </w:r>
      <w:r w:rsidRPr="00636158">
        <w:rPr>
          <w:rFonts w:ascii="Arial" w:hAnsi="Arial" w:cs="Arial"/>
          <w:highlight w:val="yellow"/>
        </w:rPr>
        <w:tab/>
      </w: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636158">
        <w:rPr>
          <w:rFonts w:ascii="Arial" w:hAnsi="Arial" w:cs="Arial"/>
          <w:iCs/>
          <w:highlight w:val="yellow"/>
        </w:rPr>
        <w:t xml:space="preserve"> </w:t>
      </w:r>
      <w:r w:rsidRPr="00636158">
        <w:rPr>
          <w:rFonts w:ascii="Arial" w:hAnsi="Arial" w:cs="Arial"/>
          <w:highlight w:val="yellow"/>
        </w:rPr>
        <w:t>solidaire</w:t>
      </w:r>
    </w:p>
    <w:p w14:paraId="252BB8C2" w14:textId="77777777" w:rsidR="009B1CD0" w:rsidRPr="000F5426" w:rsidRDefault="009B1CD0" w:rsidP="0083205E">
      <w:pPr>
        <w:tabs>
          <w:tab w:val="left" w:pos="851"/>
        </w:tabs>
        <w:rPr>
          <w:rFonts w:ascii="Arial" w:hAnsi="Arial" w:cs="Arial"/>
        </w:rPr>
      </w:pPr>
    </w:p>
    <w:p w14:paraId="195BB256" w14:textId="77777777" w:rsidR="001C733C" w:rsidRPr="000F5426" w:rsidRDefault="001C733C" w:rsidP="00CD46CC">
      <w:pPr>
        <w:tabs>
          <w:tab w:val="left" w:pos="851"/>
        </w:tabs>
        <w:rPr>
          <w:rFonts w:ascii="Arial" w:hAnsi="Arial" w:cs="Arial"/>
        </w:rPr>
      </w:pPr>
    </w:p>
    <w:p w14:paraId="6DD54822" w14:textId="77777777" w:rsidR="002904AF" w:rsidRPr="000F5426" w:rsidRDefault="0021527A" w:rsidP="001C733C">
      <w:pPr>
        <w:pStyle w:val="fcasegauche"/>
        <w:tabs>
          <w:tab w:val="left" w:pos="426"/>
          <w:tab w:val="left" w:pos="851"/>
        </w:tabs>
        <w:spacing w:after="0"/>
        <w:ind w:left="0" w:firstLine="0"/>
        <w:jc w:val="left"/>
        <w:rPr>
          <w:rFonts w:ascii="Arial" w:hAnsi="Arial" w:cs="Arial"/>
        </w:rPr>
      </w:pP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636158">
        <w:rPr>
          <w:rFonts w:ascii="Arial" w:hAnsi="Arial" w:cs="Arial"/>
          <w:highlight w:val="yellow"/>
        </w:rPr>
        <w:t xml:space="preserve"> </w:t>
      </w:r>
      <w:r w:rsidR="001C733C" w:rsidRPr="000F5426">
        <w:rPr>
          <w:rFonts w:ascii="Arial" w:hAnsi="Arial" w:cs="Arial"/>
        </w:rPr>
        <w:t>Les membres du groupement</w:t>
      </w:r>
      <w:r w:rsidRPr="000F5426">
        <w:rPr>
          <w:rFonts w:ascii="Arial" w:hAnsi="Arial" w:cs="Arial"/>
        </w:rPr>
        <w:t xml:space="preserve"> ont donné mandat</w:t>
      </w:r>
      <w:r w:rsidR="007F68A6" w:rsidRPr="000F5426">
        <w:rPr>
          <w:rFonts w:ascii="Arial" w:hAnsi="Arial" w:cs="Arial"/>
        </w:rPr>
        <w:t xml:space="preserve"> au mandataire, qui signe le présent acte d’engagement</w:t>
      </w:r>
      <w:r w:rsidR="002904AF" w:rsidRPr="000F5426">
        <w:rPr>
          <w:rFonts w:ascii="Arial" w:hAnsi="Arial" w:cs="Arial"/>
        </w:rPr>
        <w:t> :</w:t>
      </w:r>
    </w:p>
    <w:p w14:paraId="2A3D37B7" w14:textId="77777777" w:rsidR="001C733C" w:rsidRPr="000F5426" w:rsidRDefault="001C733C" w:rsidP="001C733C">
      <w:pPr>
        <w:tabs>
          <w:tab w:val="left" w:pos="851"/>
        </w:tabs>
        <w:rPr>
          <w:rFonts w:ascii="Arial" w:hAnsi="Arial" w:cs="Arial"/>
        </w:rPr>
      </w:pPr>
      <w:r w:rsidRPr="000F5426">
        <w:rPr>
          <w:rFonts w:ascii="Arial" w:hAnsi="Arial" w:cs="Arial"/>
          <w:i/>
          <w:sz w:val="18"/>
          <w:szCs w:val="18"/>
        </w:rPr>
        <w:t xml:space="preserve">(Cocher la </w:t>
      </w:r>
      <w:r w:rsidR="002904AF" w:rsidRPr="000F5426">
        <w:rPr>
          <w:rFonts w:ascii="Arial" w:hAnsi="Arial" w:cs="Arial"/>
          <w:i/>
          <w:sz w:val="18"/>
          <w:szCs w:val="18"/>
        </w:rPr>
        <w:t xml:space="preserve">ou les </w:t>
      </w:r>
      <w:r w:rsidRPr="000F5426">
        <w:rPr>
          <w:rFonts w:ascii="Arial" w:hAnsi="Arial" w:cs="Arial"/>
          <w:i/>
          <w:sz w:val="18"/>
          <w:szCs w:val="18"/>
        </w:rPr>
        <w:t>case</w:t>
      </w:r>
      <w:r w:rsidR="002904AF" w:rsidRPr="000F5426">
        <w:rPr>
          <w:rFonts w:ascii="Arial" w:hAnsi="Arial" w:cs="Arial"/>
          <w:i/>
          <w:sz w:val="18"/>
          <w:szCs w:val="18"/>
        </w:rPr>
        <w:t>s</w:t>
      </w:r>
      <w:r w:rsidRPr="000F5426">
        <w:rPr>
          <w:rFonts w:ascii="Arial" w:hAnsi="Arial" w:cs="Arial"/>
          <w:i/>
          <w:sz w:val="18"/>
          <w:szCs w:val="18"/>
        </w:rPr>
        <w:t xml:space="preserve"> correspondante</w:t>
      </w:r>
      <w:r w:rsidR="002904AF" w:rsidRPr="000F5426">
        <w:rPr>
          <w:rFonts w:ascii="Arial" w:hAnsi="Arial" w:cs="Arial"/>
          <w:i/>
          <w:sz w:val="18"/>
          <w:szCs w:val="18"/>
        </w:rPr>
        <w:t>s</w:t>
      </w:r>
      <w:r w:rsidRPr="000F5426">
        <w:rPr>
          <w:rFonts w:ascii="Arial" w:hAnsi="Arial" w:cs="Arial"/>
          <w:i/>
          <w:sz w:val="18"/>
          <w:szCs w:val="18"/>
        </w:rPr>
        <w:t>.)</w:t>
      </w:r>
    </w:p>
    <w:p w14:paraId="098F2899" w14:textId="77777777" w:rsidR="001C733C" w:rsidRPr="000F5426" w:rsidRDefault="001C733C" w:rsidP="001C733C">
      <w:pPr>
        <w:pStyle w:val="fcasegauche"/>
        <w:tabs>
          <w:tab w:val="left" w:pos="426"/>
          <w:tab w:val="left" w:pos="851"/>
        </w:tabs>
        <w:spacing w:after="0"/>
        <w:ind w:left="0" w:firstLine="0"/>
        <w:jc w:val="left"/>
        <w:rPr>
          <w:rFonts w:ascii="Arial" w:hAnsi="Arial" w:cs="Arial"/>
        </w:rPr>
      </w:pPr>
    </w:p>
    <w:p w14:paraId="54152323" w14:textId="77777777" w:rsidR="002904AF" w:rsidRPr="000F5426" w:rsidRDefault="001C733C" w:rsidP="009B45B9">
      <w:pPr>
        <w:tabs>
          <w:tab w:val="left" w:pos="851"/>
        </w:tabs>
        <w:ind w:left="1695" w:hanging="1695"/>
        <w:rPr>
          <w:rFonts w:ascii="Arial" w:hAnsi="Arial" w:cs="Arial"/>
        </w:rPr>
      </w:pPr>
      <w:r w:rsidRPr="000F5426">
        <w:rPr>
          <w:rFonts w:ascii="Arial" w:hAnsi="Arial" w:cs="Arial"/>
        </w:rPr>
        <w:tab/>
      </w: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0F5426">
        <w:rPr>
          <w:rFonts w:ascii="Arial" w:hAnsi="Arial" w:cs="Arial"/>
        </w:rPr>
        <w:tab/>
      </w:r>
      <w:r w:rsidR="002904AF" w:rsidRPr="000F5426">
        <w:rPr>
          <w:rFonts w:ascii="Arial" w:hAnsi="Arial" w:cs="Arial"/>
        </w:rPr>
        <w:t>pour signer le présent acte d’engagement en leur nom et pour leur compte</w:t>
      </w:r>
      <w:r w:rsidR="007F68A6" w:rsidRPr="000F5426">
        <w:rPr>
          <w:rFonts w:ascii="Arial" w:hAnsi="Arial" w:cs="Arial"/>
        </w:rPr>
        <w:t xml:space="preserve">, </w:t>
      </w:r>
      <w:r w:rsidR="0021527A" w:rsidRPr="000F5426">
        <w:rPr>
          <w:rFonts w:ascii="Arial" w:hAnsi="Arial" w:cs="Arial"/>
        </w:rPr>
        <w:t xml:space="preserve">pour les représenter vis-à-vis de l’acheteur </w:t>
      </w:r>
      <w:r w:rsidR="007F68A6" w:rsidRPr="000F5426">
        <w:rPr>
          <w:rFonts w:ascii="Arial" w:hAnsi="Arial" w:cs="Arial"/>
        </w:rPr>
        <w:t>et pour coordonner l’ensemble des prestations</w:t>
      </w:r>
      <w:r w:rsidR="00983FF3" w:rsidRPr="000F5426">
        <w:rPr>
          <w:rFonts w:ascii="Arial" w:hAnsi="Arial" w:cs="Arial"/>
        </w:rPr>
        <w:t> ;</w:t>
      </w:r>
    </w:p>
    <w:p w14:paraId="49F1E056" w14:textId="77777777" w:rsidR="002904AF" w:rsidRPr="000F5426" w:rsidRDefault="002904AF" w:rsidP="009D661E">
      <w:pPr>
        <w:tabs>
          <w:tab w:val="left" w:pos="851"/>
        </w:tabs>
        <w:ind w:left="1701"/>
        <w:rPr>
          <w:rFonts w:ascii="Arial" w:hAnsi="Arial" w:cs="Arial"/>
        </w:rPr>
      </w:pPr>
      <w:r w:rsidRPr="000F5426">
        <w:rPr>
          <w:rFonts w:ascii="Arial" w:hAnsi="Arial" w:cs="Arial"/>
          <w:i/>
          <w:sz w:val="18"/>
          <w:szCs w:val="18"/>
        </w:rPr>
        <w:t>(joindre les pouvoirs en annexe du présent document</w:t>
      </w:r>
      <w:r w:rsidR="009D661E" w:rsidRPr="000F5426">
        <w:rPr>
          <w:rFonts w:ascii="Arial" w:hAnsi="Arial" w:cs="Arial"/>
          <w:i/>
          <w:sz w:val="18"/>
          <w:szCs w:val="18"/>
        </w:rPr>
        <w:t xml:space="preserve"> en cas de marché public autre que de défense ou de sécurité</w:t>
      </w:r>
      <w:r w:rsidRPr="000F5426">
        <w:rPr>
          <w:rFonts w:ascii="Arial" w:hAnsi="Arial" w:cs="Arial"/>
          <w:i/>
          <w:sz w:val="18"/>
          <w:szCs w:val="18"/>
        </w:rPr>
        <w:t>.</w:t>
      </w:r>
      <w:r w:rsidR="009D661E" w:rsidRPr="000F5426">
        <w:rPr>
          <w:rFonts w:ascii="Arial" w:hAnsi="Arial" w:cs="Arial"/>
          <w:i/>
          <w:sz w:val="18"/>
          <w:szCs w:val="18"/>
        </w:rPr>
        <w:t xml:space="preserve"> Dans le cas contraire, ces documents ont déjà été fournis</w:t>
      </w:r>
      <w:r w:rsidRPr="000F5426">
        <w:rPr>
          <w:rFonts w:ascii="Arial" w:hAnsi="Arial" w:cs="Arial"/>
          <w:i/>
          <w:sz w:val="18"/>
          <w:szCs w:val="18"/>
        </w:rPr>
        <w:t>)</w:t>
      </w:r>
    </w:p>
    <w:p w14:paraId="5F382F4A" w14:textId="77777777" w:rsidR="002904AF" w:rsidRPr="000F5426" w:rsidRDefault="002904AF" w:rsidP="001C733C">
      <w:pPr>
        <w:tabs>
          <w:tab w:val="left" w:pos="851"/>
        </w:tabs>
        <w:rPr>
          <w:rFonts w:ascii="Arial" w:hAnsi="Arial" w:cs="Arial"/>
        </w:rPr>
      </w:pPr>
    </w:p>
    <w:p w14:paraId="097B00E1" w14:textId="77777777" w:rsidR="002904AF" w:rsidRPr="000F5426" w:rsidRDefault="002904AF" w:rsidP="002904AF">
      <w:pPr>
        <w:tabs>
          <w:tab w:val="left" w:pos="851"/>
        </w:tabs>
        <w:ind w:left="1701" w:hanging="850"/>
        <w:jc w:val="both"/>
        <w:rPr>
          <w:rFonts w:ascii="Arial" w:hAnsi="Arial" w:cs="Arial"/>
          <w:iCs/>
        </w:rPr>
      </w:pP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0F5426">
        <w:rPr>
          <w:rFonts w:ascii="Arial" w:hAnsi="Arial" w:cs="Arial"/>
        </w:rPr>
        <w:tab/>
        <w:t>pour signer, en leur nom et pour leur compte, les modifications ultérieures du mar</w:t>
      </w:r>
      <w:r w:rsidR="0021527A" w:rsidRPr="000F5426">
        <w:rPr>
          <w:rFonts w:ascii="Arial" w:hAnsi="Arial" w:cs="Arial"/>
        </w:rPr>
        <w:t>ché public</w:t>
      </w:r>
      <w:r w:rsidRPr="000F5426">
        <w:rPr>
          <w:rFonts w:ascii="Arial" w:hAnsi="Arial" w:cs="Arial"/>
        </w:rPr>
        <w:t> ;</w:t>
      </w:r>
    </w:p>
    <w:p w14:paraId="4EDD66CB" w14:textId="77777777" w:rsidR="00BE6078" w:rsidRPr="000F5426" w:rsidRDefault="009D661E" w:rsidP="009D661E">
      <w:pPr>
        <w:tabs>
          <w:tab w:val="left" w:pos="851"/>
        </w:tabs>
        <w:ind w:left="1701"/>
        <w:rPr>
          <w:rFonts w:ascii="Arial" w:hAnsi="Arial" w:cs="Arial"/>
        </w:rPr>
      </w:pPr>
      <w:r w:rsidRPr="00636158">
        <w:rPr>
          <w:rFonts w:ascii="Arial" w:hAnsi="Arial" w:cs="Arial"/>
          <w:i/>
          <w:sz w:val="18"/>
          <w:szCs w:val="18"/>
          <w:highlight w:val="yellow"/>
        </w:rPr>
        <w:t>(</w:t>
      </w:r>
      <w:r w:rsidRPr="000F5426">
        <w:rPr>
          <w:rFonts w:ascii="Arial" w:hAnsi="Arial" w:cs="Arial"/>
          <w:i/>
          <w:sz w:val="18"/>
          <w:szCs w:val="18"/>
        </w:rPr>
        <w:t>joindre les pouvoirs en annexe du présent document en cas de marché public autre que de défense ou de sécurité. Dans le cas contraire, ces documents ont déjà été fournis)</w:t>
      </w:r>
    </w:p>
    <w:p w14:paraId="1EBD5649" w14:textId="77777777" w:rsidR="002904AF" w:rsidRPr="000F5426" w:rsidRDefault="002904AF" w:rsidP="002904AF">
      <w:pPr>
        <w:tabs>
          <w:tab w:val="left" w:pos="851"/>
        </w:tabs>
        <w:rPr>
          <w:rFonts w:ascii="Arial" w:hAnsi="Arial" w:cs="Arial"/>
          <w:iCs/>
        </w:rPr>
      </w:pPr>
    </w:p>
    <w:p w14:paraId="60A3EE82" w14:textId="77777777" w:rsidR="009D661E" w:rsidRPr="000F5426" w:rsidRDefault="002904AF" w:rsidP="002904AF">
      <w:pPr>
        <w:tabs>
          <w:tab w:val="left" w:pos="851"/>
        </w:tabs>
        <w:ind w:left="1134" w:hanging="850"/>
        <w:rPr>
          <w:rFonts w:ascii="Arial" w:hAnsi="Arial" w:cs="Arial"/>
        </w:rPr>
      </w:pPr>
      <w:r w:rsidRPr="000F5426">
        <w:rPr>
          <w:rFonts w:ascii="Arial" w:hAnsi="Arial" w:cs="Arial"/>
        </w:rPr>
        <w:tab/>
      </w: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636158">
        <w:rPr>
          <w:rFonts w:ascii="Arial" w:hAnsi="Arial" w:cs="Arial"/>
          <w:i/>
          <w:iCs/>
          <w:highlight w:val="yellow"/>
        </w:rPr>
        <w:t xml:space="preserve"> </w:t>
      </w:r>
      <w:r w:rsidRPr="000F5426">
        <w:rPr>
          <w:rFonts w:ascii="Arial" w:hAnsi="Arial" w:cs="Arial"/>
        </w:rPr>
        <w:tab/>
        <w:t>ont donné mandat au mandataire dans les conditions définies par les pouvoirs joints en annexe</w:t>
      </w:r>
      <w:r w:rsidR="009D661E" w:rsidRPr="000F5426">
        <w:rPr>
          <w:rFonts w:ascii="Arial" w:hAnsi="Arial" w:cs="Arial"/>
        </w:rPr>
        <w:t>.</w:t>
      </w:r>
    </w:p>
    <w:p w14:paraId="0C01CFB7" w14:textId="77777777" w:rsidR="002904AF" w:rsidRPr="000F5426" w:rsidRDefault="009D661E" w:rsidP="009D661E">
      <w:pPr>
        <w:tabs>
          <w:tab w:val="left" w:pos="851"/>
        </w:tabs>
        <w:ind w:left="1701"/>
        <w:rPr>
          <w:rFonts w:ascii="Arial" w:hAnsi="Arial" w:cs="Arial"/>
          <w:i/>
          <w:sz w:val="18"/>
          <w:szCs w:val="18"/>
        </w:rPr>
      </w:pPr>
      <w:r w:rsidRPr="000F5426">
        <w:rPr>
          <w:rFonts w:ascii="Arial" w:hAnsi="Arial" w:cs="Arial"/>
          <w:i/>
          <w:sz w:val="18"/>
          <w:szCs w:val="18"/>
        </w:rPr>
        <w:t>(hors cas des marchés de défense ou de sécurité dans lequel ces documents ont déjà été fournis)</w:t>
      </w:r>
      <w:r w:rsidR="002904AF" w:rsidRPr="000F5426">
        <w:rPr>
          <w:rFonts w:ascii="Arial" w:hAnsi="Arial" w:cs="Arial"/>
          <w:i/>
          <w:sz w:val="18"/>
          <w:szCs w:val="18"/>
        </w:rPr>
        <w:t>.</w:t>
      </w:r>
    </w:p>
    <w:p w14:paraId="3C8A54D4" w14:textId="77777777" w:rsidR="002904AF" w:rsidRPr="000F5426" w:rsidRDefault="002904AF" w:rsidP="002904AF">
      <w:pPr>
        <w:tabs>
          <w:tab w:val="left" w:pos="851"/>
        </w:tabs>
        <w:ind w:left="1134" w:hanging="850"/>
        <w:rPr>
          <w:rFonts w:ascii="Arial" w:hAnsi="Arial" w:cs="Arial"/>
          <w:i/>
          <w:sz w:val="18"/>
          <w:szCs w:val="18"/>
        </w:rPr>
      </w:pPr>
    </w:p>
    <w:p w14:paraId="21E52F72" w14:textId="77777777" w:rsidR="001C733C" w:rsidRPr="000F5426" w:rsidRDefault="001C733C" w:rsidP="001C733C">
      <w:pPr>
        <w:tabs>
          <w:tab w:val="left" w:pos="851"/>
        </w:tabs>
        <w:rPr>
          <w:rFonts w:ascii="Arial" w:hAnsi="Arial" w:cs="Arial"/>
          <w:i/>
          <w:sz w:val="18"/>
          <w:szCs w:val="18"/>
        </w:rPr>
      </w:pPr>
    </w:p>
    <w:p w14:paraId="7059E780" w14:textId="77777777" w:rsidR="00036500" w:rsidRPr="000F5426" w:rsidRDefault="0021527A" w:rsidP="006C4338">
      <w:pPr>
        <w:tabs>
          <w:tab w:val="left" w:pos="851"/>
        </w:tabs>
        <w:rPr>
          <w:rFonts w:ascii="Arial" w:hAnsi="Arial" w:cs="Arial"/>
          <w:i/>
          <w:sz w:val="18"/>
          <w:szCs w:val="18"/>
        </w:rPr>
      </w:pP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636158">
        <w:rPr>
          <w:rFonts w:ascii="Arial" w:hAnsi="Arial" w:cs="Arial"/>
          <w:highlight w:val="yellow"/>
        </w:rPr>
        <w:t xml:space="preserve"> </w:t>
      </w:r>
      <w:r w:rsidRPr="000F5426">
        <w:rPr>
          <w:rFonts w:ascii="Arial" w:hAnsi="Arial" w:cs="Arial"/>
        </w:rPr>
        <w:t>L</w:t>
      </w:r>
      <w:r w:rsidR="00036500" w:rsidRPr="000F5426">
        <w:rPr>
          <w:rFonts w:ascii="Arial" w:hAnsi="Arial" w:cs="Arial"/>
        </w:rPr>
        <w:t>es membres du groupement</w:t>
      </w:r>
      <w:r w:rsidR="00332B12" w:rsidRPr="000F5426">
        <w:rPr>
          <w:rFonts w:ascii="Arial" w:hAnsi="Arial" w:cs="Arial"/>
        </w:rPr>
        <w:t>, qui signent le présent acte d’engagement</w:t>
      </w:r>
      <w:r w:rsidR="00036500" w:rsidRPr="000F5426">
        <w:rPr>
          <w:rFonts w:ascii="Arial" w:hAnsi="Arial" w:cs="Arial"/>
        </w:rPr>
        <w:t> :</w:t>
      </w:r>
    </w:p>
    <w:p w14:paraId="44131774" w14:textId="77777777" w:rsidR="00036500" w:rsidRPr="000F5426" w:rsidRDefault="00036500" w:rsidP="006F3DF9">
      <w:pPr>
        <w:tabs>
          <w:tab w:val="left" w:pos="851"/>
        </w:tabs>
        <w:rPr>
          <w:rFonts w:ascii="Arial" w:hAnsi="Arial" w:cs="Arial"/>
        </w:rPr>
      </w:pPr>
      <w:r w:rsidRPr="000F5426">
        <w:rPr>
          <w:rFonts w:ascii="Arial" w:hAnsi="Arial" w:cs="Arial"/>
          <w:i/>
          <w:sz w:val="18"/>
          <w:szCs w:val="18"/>
        </w:rPr>
        <w:t>(Cocher la case correspondante.)</w:t>
      </w:r>
    </w:p>
    <w:p w14:paraId="2B77A405" w14:textId="77777777" w:rsidR="00036500" w:rsidRPr="000F5426" w:rsidRDefault="00036500" w:rsidP="005846FB">
      <w:pPr>
        <w:tabs>
          <w:tab w:val="left" w:pos="851"/>
        </w:tabs>
        <w:rPr>
          <w:rFonts w:ascii="Arial" w:hAnsi="Arial" w:cs="Arial"/>
        </w:rPr>
      </w:pPr>
    </w:p>
    <w:p w14:paraId="27DC165B" w14:textId="77777777" w:rsidR="00AE7831" w:rsidRPr="000F5426" w:rsidRDefault="00AE7831" w:rsidP="009B45B9">
      <w:pPr>
        <w:tabs>
          <w:tab w:val="left" w:pos="851"/>
        </w:tabs>
        <w:ind w:left="1701" w:hanging="850"/>
        <w:jc w:val="both"/>
        <w:rPr>
          <w:rFonts w:ascii="Arial" w:hAnsi="Arial" w:cs="Arial"/>
        </w:rPr>
      </w:pP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0F5426">
        <w:rPr>
          <w:rFonts w:ascii="Arial" w:hAnsi="Arial" w:cs="Arial"/>
        </w:rPr>
        <w:tab/>
        <w:t>donnent mandat au mandataire, qui l’accepte, pour les représenter vis-à-vis de l’acheteur et pour coordonner l’ensemble des prestations ;</w:t>
      </w:r>
    </w:p>
    <w:p w14:paraId="41525FEC" w14:textId="77777777" w:rsidR="00AE7831" w:rsidRPr="000F5426" w:rsidRDefault="00AE7831" w:rsidP="009B45B9">
      <w:pPr>
        <w:tabs>
          <w:tab w:val="left" w:pos="851"/>
        </w:tabs>
        <w:ind w:left="1701" w:hanging="850"/>
        <w:jc w:val="both"/>
        <w:rPr>
          <w:rFonts w:ascii="Arial" w:hAnsi="Arial" w:cs="Arial"/>
        </w:rPr>
      </w:pPr>
    </w:p>
    <w:p w14:paraId="1036C9C9" w14:textId="77777777" w:rsidR="00036500" w:rsidRPr="000F5426" w:rsidRDefault="00036500" w:rsidP="009B45B9">
      <w:pPr>
        <w:tabs>
          <w:tab w:val="left" w:pos="851"/>
        </w:tabs>
        <w:ind w:left="1701" w:hanging="850"/>
        <w:jc w:val="both"/>
        <w:rPr>
          <w:rFonts w:ascii="Arial" w:hAnsi="Arial" w:cs="Arial"/>
          <w:iCs/>
        </w:rPr>
      </w:pPr>
      <w:r w:rsidRPr="00636158">
        <w:rPr>
          <w:rFonts w:ascii="Arial" w:hAnsi="Arial" w:cs="Arial"/>
          <w:highlight w:val="yellow"/>
        </w:rPr>
        <w:fldChar w:fldCharType="begin">
          <w:ffData>
            <w:name w:val=""/>
            <w:enabled/>
            <w:calcOnExit w:val="0"/>
            <w:checkBox>
              <w:size w:val="20"/>
              <w:default w:val="0"/>
            </w:checkBox>
          </w:ffData>
        </w:fldChar>
      </w:r>
      <w:r w:rsidRPr="00636158">
        <w:rPr>
          <w:rFonts w:ascii="Arial" w:hAnsi="Arial" w:cs="Arial"/>
          <w:highlight w:val="yellow"/>
        </w:rPr>
        <w:instrText xml:space="preserve"> FORMCHECKBOX </w:instrText>
      </w:r>
      <w:r w:rsidRPr="00636158">
        <w:rPr>
          <w:rFonts w:ascii="Arial" w:hAnsi="Arial" w:cs="Arial"/>
          <w:highlight w:val="yellow"/>
        </w:rPr>
      </w:r>
      <w:r w:rsidRPr="00636158">
        <w:rPr>
          <w:rFonts w:ascii="Arial" w:hAnsi="Arial" w:cs="Arial"/>
          <w:highlight w:val="yellow"/>
        </w:rPr>
        <w:fldChar w:fldCharType="end"/>
      </w:r>
      <w:r w:rsidRPr="000F5426">
        <w:rPr>
          <w:rFonts w:ascii="Arial" w:hAnsi="Arial" w:cs="Arial"/>
        </w:rPr>
        <w:tab/>
        <w:t xml:space="preserve">donnent mandat au mandataire, qui l’accepte, pour signer, en leur nom et pour leur compte, </w:t>
      </w:r>
      <w:r w:rsidR="004A7169" w:rsidRPr="000F5426">
        <w:rPr>
          <w:rFonts w:ascii="Arial" w:hAnsi="Arial" w:cs="Arial"/>
        </w:rPr>
        <w:t>les</w:t>
      </w:r>
      <w:r w:rsidRPr="000F5426">
        <w:rPr>
          <w:rFonts w:ascii="Arial" w:hAnsi="Arial" w:cs="Arial"/>
        </w:rPr>
        <w:t xml:space="preserve"> modifications ultérieures du marché </w:t>
      </w:r>
      <w:r w:rsidR="00930A5C" w:rsidRPr="000F5426">
        <w:rPr>
          <w:rFonts w:ascii="Arial" w:hAnsi="Arial" w:cs="Arial"/>
        </w:rPr>
        <w:t>public</w:t>
      </w:r>
      <w:r w:rsidRPr="000F5426">
        <w:rPr>
          <w:rFonts w:ascii="Arial" w:hAnsi="Arial" w:cs="Arial"/>
        </w:rPr>
        <w:t> ;</w:t>
      </w:r>
    </w:p>
    <w:p w14:paraId="20E7F0D3" w14:textId="77777777" w:rsidR="00036500" w:rsidRPr="000F5426" w:rsidRDefault="00036500" w:rsidP="006C4338">
      <w:pPr>
        <w:tabs>
          <w:tab w:val="left" w:pos="851"/>
        </w:tabs>
        <w:rPr>
          <w:rFonts w:ascii="Arial" w:hAnsi="Arial" w:cs="Arial"/>
          <w:iCs/>
        </w:rPr>
      </w:pPr>
    </w:p>
    <w:p w14:paraId="7D0E8918" w14:textId="77777777" w:rsidR="00036500" w:rsidRPr="000F5426" w:rsidRDefault="00844DAA" w:rsidP="009B45B9">
      <w:pPr>
        <w:tabs>
          <w:tab w:val="left" w:pos="851"/>
        </w:tabs>
        <w:ind w:left="1134" w:hanging="850"/>
        <w:rPr>
          <w:rFonts w:ascii="Arial" w:hAnsi="Arial" w:cs="Arial"/>
          <w:i/>
          <w:sz w:val="18"/>
          <w:szCs w:val="18"/>
        </w:rPr>
      </w:pPr>
      <w:r w:rsidRPr="000F5426">
        <w:rPr>
          <w:rFonts w:ascii="Arial" w:hAnsi="Arial" w:cs="Arial"/>
        </w:rPr>
        <w:tab/>
      </w:r>
      <w:r w:rsidR="00036500" w:rsidRPr="00636158">
        <w:rPr>
          <w:rFonts w:ascii="Arial" w:hAnsi="Arial" w:cs="Arial"/>
          <w:highlight w:val="yellow"/>
        </w:rPr>
        <w:fldChar w:fldCharType="begin">
          <w:ffData>
            <w:name w:val=""/>
            <w:enabled/>
            <w:calcOnExit w:val="0"/>
            <w:checkBox>
              <w:size w:val="20"/>
              <w:default w:val="0"/>
            </w:checkBox>
          </w:ffData>
        </w:fldChar>
      </w:r>
      <w:r w:rsidR="00036500" w:rsidRPr="00636158">
        <w:rPr>
          <w:rFonts w:ascii="Arial" w:hAnsi="Arial" w:cs="Arial"/>
          <w:highlight w:val="yellow"/>
        </w:rPr>
        <w:instrText xml:space="preserve"> FORMCHECKBOX </w:instrText>
      </w:r>
      <w:r w:rsidR="00036500" w:rsidRPr="00636158">
        <w:rPr>
          <w:rFonts w:ascii="Arial" w:hAnsi="Arial" w:cs="Arial"/>
          <w:highlight w:val="yellow"/>
        </w:rPr>
      </w:r>
      <w:r w:rsidR="00036500" w:rsidRPr="00636158">
        <w:rPr>
          <w:rFonts w:ascii="Arial" w:hAnsi="Arial" w:cs="Arial"/>
          <w:highlight w:val="yellow"/>
        </w:rPr>
        <w:fldChar w:fldCharType="end"/>
      </w:r>
      <w:r w:rsidR="00036500" w:rsidRPr="00636158">
        <w:rPr>
          <w:rFonts w:ascii="Arial" w:hAnsi="Arial" w:cs="Arial"/>
          <w:i/>
          <w:iCs/>
          <w:highlight w:val="yellow"/>
        </w:rPr>
        <w:t xml:space="preserve"> </w:t>
      </w:r>
      <w:r w:rsidR="00036500" w:rsidRPr="000F5426">
        <w:rPr>
          <w:rFonts w:ascii="Arial" w:hAnsi="Arial" w:cs="Arial"/>
        </w:rPr>
        <w:tab/>
        <w:t>donnent mandat au mandataire dans les conditions définies ci-dessous</w:t>
      </w:r>
      <w:r w:rsidRPr="000F5426">
        <w:rPr>
          <w:rFonts w:ascii="Arial" w:hAnsi="Arial" w:cs="Arial"/>
        </w:rPr>
        <w:t> :</w:t>
      </w:r>
    </w:p>
    <w:p w14:paraId="31AE51A2" w14:textId="77777777" w:rsidR="00036500" w:rsidRPr="000F5426" w:rsidRDefault="00844DAA" w:rsidP="009B45B9">
      <w:pPr>
        <w:tabs>
          <w:tab w:val="left" w:pos="851"/>
        </w:tabs>
        <w:ind w:left="1134" w:hanging="850"/>
        <w:rPr>
          <w:rFonts w:ascii="Arial" w:hAnsi="Arial" w:cs="Arial"/>
        </w:rPr>
      </w:pPr>
      <w:r w:rsidRPr="000F5426">
        <w:rPr>
          <w:rFonts w:ascii="Arial" w:hAnsi="Arial" w:cs="Arial"/>
          <w:i/>
          <w:sz w:val="18"/>
          <w:szCs w:val="18"/>
        </w:rPr>
        <w:tab/>
      </w:r>
      <w:r w:rsidRPr="000F5426">
        <w:rPr>
          <w:rFonts w:ascii="Arial" w:hAnsi="Arial" w:cs="Arial"/>
          <w:i/>
          <w:sz w:val="18"/>
          <w:szCs w:val="18"/>
        </w:rPr>
        <w:tab/>
      </w:r>
      <w:r w:rsidRPr="000F5426">
        <w:rPr>
          <w:rFonts w:ascii="Arial" w:hAnsi="Arial" w:cs="Arial"/>
          <w:i/>
          <w:sz w:val="18"/>
          <w:szCs w:val="18"/>
        </w:rPr>
        <w:tab/>
      </w:r>
      <w:r w:rsidR="00036500" w:rsidRPr="000F5426">
        <w:rPr>
          <w:rFonts w:ascii="Arial" w:hAnsi="Arial" w:cs="Arial"/>
          <w:i/>
          <w:sz w:val="18"/>
          <w:szCs w:val="18"/>
        </w:rPr>
        <w:t>(Donner des précisions sur l’étendue du mandat.)</w:t>
      </w:r>
    </w:p>
    <w:p w14:paraId="077E8DB2" w14:textId="77777777" w:rsidR="009B1CD0" w:rsidRPr="000F5426"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5426" w14:paraId="7CE11DF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D0E90FA" w14:textId="77777777" w:rsidR="00332B12" w:rsidRPr="00636158" w:rsidRDefault="00332B12" w:rsidP="00B054DA">
            <w:pPr>
              <w:tabs>
                <w:tab w:val="left" w:pos="851"/>
              </w:tabs>
              <w:jc w:val="center"/>
              <w:rPr>
                <w:rFonts w:ascii="Arial" w:hAnsi="Arial" w:cs="Arial"/>
                <w:b/>
                <w:bCs/>
                <w:highlight w:val="yellow"/>
              </w:rPr>
            </w:pPr>
            <w:r w:rsidRPr="00636158">
              <w:rPr>
                <w:rFonts w:ascii="Arial" w:hAnsi="Arial" w:cs="Arial"/>
                <w:b/>
                <w:bCs/>
                <w:highlight w:val="yellow"/>
              </w:rPr>
              <w:t>Nom, prénom et qualité</w:t>
            </w:r>
          </w:p>
          <w:p w14:paraId="52DC79D8" w14:textId="77777777" w:rsidR="00332B12" w:rsidRPr="00636158" w:rsidRDefault="00332B12" w:rsidP="00B054DA">
            <w:pPr>
              <w:tabs>
                <w:tab w:val="left" w:pos="851"/>
              </w:tabs>
              <w:jc w:val="center"/>
              <w:rPr>
                <w:rFonts w:ascii="Arial" w:hAnsi="Arial" w:cs="Arial"/>
                <w:b/>
                <w:bCs/>
                <w:highlight w:val="yellow"/>
              </w:rPr>
            </w:pPr>
            <w:r w:rsidRPr="00636158">
              <w:rPr>
                <w:rFonts w:ascii="Arial" w:hAnsi="Arial" w:cs="Arial"/>
                <w:b/>
                <w:bCs/>
                <w:highlight w:val="yellow"/>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F3B480E" w14:textId="77777777" w:rsidR="00332B12" w:rsidRPr="00636158" w:rsidRDefault="00332B12" w:rsidP="00B054DA">
            <w:pPr>
              <w:tabs>
                <w:tab w:val="left" w:pos="851"/>
              </w:tabs>
              <w:jc w:val="center"/>
              <w:rPr>
                <w:rFonts w:ascii="Arial" w:hAnsi="Arial" w:cs="Arial"/>
                <w:b/>
                <w:bCs/>
                <w:highlight w:val="yellow"/>
              </w:rPr>
            </w:pPr>
            <w:r w:rsidRPr="00636158">
              <w:rPr>
                <w:rFonts w:ascii="Arial" w:hAnsi="Arial" w:cs="Arial"/>
                <w:b/>
                <w:bCs/>
                <w:highlight w:val="yellow"/>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83333" w14:textId="77777777" w:rsidR="00332B12" w:rsidRPr="00636158" w:rsidRDefault="00332B12" w:rsidP="00B054DA">
            <w:pPr>
              <w:tabs>
                <w:tab w:val="left" w:pos="851"/>
              </w:tabs>
              <w:jc w:val="center"/>
              <w:rPr>
                <w:rFonts w:ascii="Arial" w:hAnsi="Arial" w:cs="Arial"/>
                <w:b/>
                <w:bCs/>
                <w:highlight w:val="yellow"/>
              </w:rPr>
            </w:pPr>
            <w:r w:rsidRPr="00636158">
              <w:rPr>
                <w:rFonts w:ascii="Arial" w:hAnsi="Arial" w:cs="Arial"/>
                <w:b/>
                <w:bCs/>
                <w:highlight w:val="yellow"/>
              </w:rPr>
              <w:t>Signature</w:t>
            </w:r>
          </w:p>
        </w:tc>
      </w:tr>
      <w:tr w:rsidR="00332B12" w:rsidRPr="000F5426" w14:paraId="22934741" w14:textId="77777777" w:rsidTr="00B054DA">
        <w:trPr>
          <w:trHeight w:val="1021"/>
        </w:trPr>
        <w:tc>
          <w:tcPr>
            <w:tcW w:w="4644" w:type="dxa"/>
            <w:tcBorders>
              <w:top w:val="single" w:sz="4" w:space="0" w:color="000000"/>
              <w:left w:val="single" w:sz="4" w:space="0" w:color="000000"/>
            </w:tcBorders>
            <w:shd w:val="clear" w:color="auto" w:fill="CCFFFF"/>
          </w:tcPr>
          <w:p w14:paraId="63468E66" w14:textId="77777777" w:rsidR="00332B12" w:rsidRPr="000F5426"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4D1D5F8" w14:textId="77777777" w:rsidR="00332B12" w:rsidRPr="000F5426"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10A48B0" w14:textId="77777777" w:rsidR="00332B12" w:rsidRPr="000F5426" w:rsidRDefault="00332B12" w:rsidP="00B054DA">
            <w:pPr>
              <w:tabs>
                <w:tab w:val="left" w:pos="851"/>
              </w:tabs>
              <w:snapToGrid w:val="0"/>
              <w:jc w:val="both"/>
              <w:rPr>
                <w:rFonts w:ascii="Arial" w:hAnsi="Arial" w:cs="Arial"/>
                <w:b/>
                <w:bCs/>
              </w:rPr>
            </w:pPr>
          </w:p>
        </w:tc>
      </w:tr>
      <w:tr w:rsidR="00332B12" w:rsidRPr="000F5426" w14:paraId="40F4628A" w14:textId="77777777" w:rsidTr="00B054DA">
        <w:trPr>
          <w:trHeight w:val="1021"/>
        </w:trPr>
        <w:tc>
          <w:tcPr>
            <w:tcW w:w="4644" w:type="dxa"/>
            <w:tcBorders>
              <w:left w:val="single" w:sz="4" w:space="0" w:color="000000"/>
            </w:tcBorders>
            <w:shd w:val="clear" w:color="auto" w:fill="auto"/>
          </w:tcPr>
          <w:p w14:paraId="07214EC0" w14:textId="77777777" w:rsidR="00332B12" w:rsidRPr="000F5426"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3D6CFD4" w14:textId="77777777" w:rsidR="00332B12" w:rsidRPr="000F5426"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2EFB4B6" w14:textId="77777777" w:rsidR="00332B12" w:rsidRPr="000F5426" w:rsidRDefault="00332B12" w:rsidP="00B054DA">
            <w:pPr>
              <w:tabs>
                <w:tab w:val="left" w:pos="851"/>
              </w:tabs>
              <w:snapToGrid w:val="0"/>
              <w:jc w:val="both"/>
              <w:rPr>
                <w:rFonts w:ascii="Arial" w:hAnsi="Arial" w:cs="Arial"/>
                <w:b/>
                <w:bCs/>
              </w:rPr>
            </w:pPr>
          </w:p>
        </w:tc>
      </w:tr>
      <w:tr w:rsidR="00332B12" w:rsidRPr="000F5426" w14:paraId="2C6B2266" w14:textId="77777777" w:rsidTr="00B054DA">
        <w:trPr>
          <w:trHeight w:val="1021"/>
        </w:trPr>
        <w:tc>
          <w:tcPr>
            <w:tcW w:w="4644" w:type="dxa"/>
            <w:tcBorders>
              <w:left w:val="single" w:sz="4" w:space="0" w:color="000000"/>
            </w:tcBorders>
            <w:shd w:val="clear" w:color="auto" w:fill="CCFFFF"/>
          </w:tcPr>
          <w:p w14:paraId="7A75195B" w14:textId="77777777" w:rsidR="00332B12" w:rsidRPr="000F5426"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95AA500" w14:textId="77777777" w:rsidR="00332B12" w:rsidRPr="000F5426"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578F566" w14:textId="77777777" w:rsidR="00332B12" w:rsidRPr="000F5426" w:rsidRDefault="00332B12" w:rsidP="00B054DA">
            <w:pPr>
              <w:tabs>
                <w:tab w:val="left" w:pos="851"/>
              </w:tabs>
              <w:snapToGrid w:val="0"/>
              <w:jc w:val="both"/>
              <w:rPr>
                <w:rFonts w:ascii="Arial" w:hAnsi="Arial" w:cs="Arial"/>
                <w:b/>
                <w:bCs/>
              </w:rPr>
            </w:pPr>
          </w:p>
        </w:tc>
      </w:tr>
      <w:tr w:rsidR="00332B12" w:rsidRPr="000F5426" w14:paraId="61CCEC46" w14:textId="77777777" w:rsidTr="00B054DA">
        <w:trPr>
          <w:trHeight w:val="1021"/>
        </w:trPr>
        <w:tc>
          <w:tcPr>
            <w:tcW w:w="4644" w:type="dxa"/>
            <w:tcBorders>
              <w:left w:val="single" w:sz="4" w:space="0" w:color="000000"/>
            </w:tcBorders>
            <w:shd w:val="clear" w:color="auto" w:fill="auto"/>
          </w:tcPr>
          <w:p w14:paraId="25135C74" w14:textId="77777777" w:rsidR="00332B12" w:rsidRPr="000F5426"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2CE86DC" w14:textId="77777777" w:rsidR="00332B12" w:rsidRPr="000F5426"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8189304" w14:textId="77777777" w:rsidR="00332B12" w:rsidRPr="000F5426" w:rsidRDefault="00332B12" w:rsidP="00B054DA">
            <w:pPr>
              <w:tabs>
                <w:tab w:val="left" w:pos="851"/>
              </w:tabs>
              <w:snapToGrid w:val="0"/>
              <w:jc w:val="both"/>
              <w:rPr>
                <w:rFonts w:ascii="Arial" w:hAnsi="Arial" w:cs="Arial"/>
                <w:b/>
                <w:bCs/>
              </w:rPr>
            </w:pPr>
          </w:p>
        </w:tc>
      </w:tr>
      <w:tr w:rsidR="00332B12" w:rsidRPr="000F5426" w14:paraId="155CEBB1" w14:textId="77777777" w:rsidTr="00B054DA">
        <w:trPr>
          <w:trHeight w:val="1021"/>
        </w:trPr>
        <w:tc>
          <w:tcPr>
            <w:tcW w:w="4644" w:type="dxa"/>
            <w:tcBorders>
              <w:left w:val="single" w:sz="4" w:space="0" w:color="000000"/>
              <w:bottom w:val="single" w:sz="4" w:space="0" w:color="000000"/>
            </w:tcBorders>
            <w:shd w:val="clear" w:color="auto" w:fill="CCFFFF"/>
          </w:tcPr>
          <w:p w14:paraId="0D9121F5" w14:textId="77777777" w:rsidR="00332B12" w:rsidRPr="000F5426"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3D07665" w14:textId="77777777" w:rsidR="00332B12" w:rsidRPr="000F5426"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F5AB19F" w14:textId="77777777" w:rsidR="00332B12" w:rsidRPr="000F5426" w:rsidRDefault="00332B12" w:rsidP="00B054DA">
            <w:pPr>
              <w:tabs>
                <w:tab w:val="left" w:pos="851"/>
              </w:tabs>
              <w:snapToGrid w:val="0"/>
              <w:jc w:val="both"/>
              <w:rPr>
                <w:rFonts w:ascii="Arial" w:hAnsi="Arial" w:cs="Arial"/>
                <w:b/>
                <w:bCs/>
              </w:rPr>
            </w:pPr>
          </w:p>
        </w:tc>
      </w:tr>
    </w:tbl>
    <w:p w14:paraId="28CAB15B" w14:textId="77777777" w:rsidR="00332B12" w:rsidRPr="000F5426" w:rsidRDefault="00332B12" w:rsidP="00332B12">
      <w:pPr>
        <w:tabs>
          <w:tab w:val="left" w:pos="851"/>
        </w:tabs>
        <w:jc w:val="both"/>
        <w:rPr>
          <w:rFonts w:ascii="Arial" w:hAnsi="Arial" w:cs="Arial"/>
        </w:rPr>
      </w:pPr>
      <w:r w:rsidRPr="000F5426">
        <w:rPr>
          <w:rFonts w:ascii="Arial" w:hAnsi="Arial" w:cs="Arial"/>
          <w:sz w:val="18"/>
          <w:szCs w:val="18"/>
        </w:rPr>
        <w:t>(*) Le signataire doit avoir le pouvoir d’engager la personne qu’il représente.</w:t>
      </w:r>
    </w:p>
    <w:p w14:paraId="0302B18D" w14:textId="77777777" w:rsidR="009B1CD0" w:rsidRPr="000F5426"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5426" w14:paraId="634971FF" w14:textId="77777777">
        <w:tc>
          <w:tcPr>
            <w:tcW w:w="10277" w:type="dxa"/>
            <w:shd w:val="clear" w:color="auto" w:fill="66CCFF"/>
          </w:tcPr>
          <w:p w14:paraId="19621843" w14:textId="77777777" w:rsidR="009B1CD0" w:rsidRPr="000F5426" w:rsidRDefault="008B2A38" w:rsidP="006B5057">
            <w:pPr>
              <w:rPr>
                <w:rFonts w:ascii="Arial" w:hAnsi="Arial" w:cs="Arial"/>
              </w:rPr>
            </w:pPr>
            <w:r w:rsidRPr="000F5426">
              <w:rPr>
                <w:rFonts w:ascii="Arial" w:hAnsi="Arial" w:cs="Arial"/>
              </w:rPr>
              <w:br w:type="page"/>
            </w:r>
            <w:r w:rsidR="009B1CD0" w:rsidRPr="000F5426">
              <w:rPr>
                <w:rFonts w:ascii="Arial" w:hAnsi="Arial" w:cs="Arial"/>
                <w:sz w:val="22"/>
                <w:szCs w:val="22"/>
              </w:rPr>
              <w:t xml:space="preserve">D - Identification </w:t>
            </w:r>
            <w:r w:rsidR="001C40C0" w:rsidRPr="000F5426">
              <w:rPr>
                <w:rFonts w:ascii="Arial" w:hAnsi="Arial" w:cs="Arial"/>
                <w:sz w:val="22"/>
                <w:szCs w:val="22"/>
              </w:rPr>
              <w:t>et signature de l’acheteur</w:t>
            </w:r>
            <w:r w:rsidR="009B1CD0" w:rsidRPr="000F5426">
              <w:rPr>
                <w:rFonts w:ascii="Arial" w:hAnsi="Arial" w:cs="Arial"/>
                <w:sz w:val="22"/>
                <w:szCs w:val="22"/>
              </w:rPr>
              <w:t>.</w:t>
            </w:r>
          </w:p>
        </w:tc>
      </w:tr>
    </w:tbl>
    <w:p w14:paraId="13A72233" w14:textId="77777777" w:rsidR="009B1CD0" w:rsidRPr="000F5426" w:rsidRDefault="009B1CD0" w:rsidP="006C4338">
      <w:pPr>
        <w:tabs>
          <w:tab w:val="left" w:pos="851"/>
        </w:tabs>
        <w:rPr>
          <w:rFonts w:ascii="Arial" w:hAnsi="Arial" w:cs="Arial"/>
        </w:rPr>
      </w:pPr>
    </w:p>
    <w:p w14:paraId="0DD7BAD9" w14:textId="77777777" w:rsidR="009B1CD0" w:rsidRPr="000F5426" w:rsidRDefault="009B1CD0" w:rsidP="006C4338">
      <w:pPr>
        <w:tabs>
          <w:tab w:val="left" w:pos="851"/>
        </w:tabs>
        <w:rPr>
          <w:rFonts w:ascii="Arial" w:hAnsi="Arial" w:cs="Arial"/>
        </w:rPr>
      </w:pPr>
    </w:p>
    <w:p w14:paraId="2827D2C7" w14:textId="77777777" w:rsidR="00636158" w:rsidRPr="00636158" w:rsidRDefault="00636158" w:rsidP="00636158">
      <w:pPr>
        <w:keepNext/>
        <w:numPr>
          <w:ilvl w:val="0"/>
          <w:numId w:val="1"/>
        </w:numPr>
        <w:tabs>
          <w:tab w:val="left" w:pos="567"/>
          <w:tab w:val="left" w:pos="851"/>
        </w:tabs>
        <w:ind w:left="0" w:firstLine="0"/>
        <w:jc w:val="both"/>
        <w:outlineLvl w:val="0"/>
        <w:rPr>
          <w:rFonts w:ascii="Arial" w:hAnsi="Arial" w:cs="Arial"/>
          <w:bCs/>
          <w:iCs/>
        </w:rPr>
      </w:pPr>
      <w:r w:rsidRPr="00636158">
        <w:rPr>
          <w:rFonts w:ascii="Arial" w:eastAsia="Wingdings" w:hAnsi="Arial" w:cs="Arial"/>
          <w:b/>
          <w:color w:val="66CCFF"/>
          <w:spacing w:val="-10"/>
        </w:rPr>
        <w:t></w:t>
      </w:r>
      <w:r w:rsidRPr="00636158">
        <w:rPr>
          <w:rFonts w:ascii="Arial" w:eastAsia="Arial" w:hAnsi="Arial" w:cs="Arial"/>
          <w:b/>
          <w:spacing w:val="-10"/>
        </w:rPr>
        <w:t xml:space="preserve">  </w:t>
      </w:r>
      <w:r w:rsidRPr="00636158">
        <w:rPr>
          <w:rFonts w:ascii="Arial" w:hAnsi="Arial" w:cs="Arial"/>
          <w:bCs/>
          <w:iCs/>
        </w:rPr>
        <w:t>Désignation de l’acheteur</w:t>
      </w:r>
    </w:p>
    <w:p w14:paraId="1ACDDBC3" w14:textId="77777777" w:rsidR="00636158" w:rsidRPr="00636158" w:rsidRDefault="00636158" w:rsidP="00636158">
      <w:pPr>
        <w:rPr>
          <w:rFonts w:ascii="Arial" w:hAnsi="Arial" w:cs="Arial"/>
        </w:rPr>
      </w:pPr>
    </w:p>
    <w:p w14:paraId="6674758B" w14:textId="77777777" w:rsidR="00636158" w:rsidRPr="00636158" w:rsidRDefault="00636158" w:rsidP="00636158">
      <w:pPr>
        <w:numPr>
          <w:ilvl w:val="0"/>
          <w:numId w:val="1"/>
        </w:numPr>
        <w:tabs>
          <w:tab w:val="center" w:pos="4536"/>
          <w:tab w:val="right" w:pos="9072"/>
        </w:tabs>
        <w:jc w:val="both"/>
        <w:rPr>
          <w:rFonts w:ascii="Arial" w:hAnsi="Arial" w:cs="Arial"/>
        </w:rPr>
      </w:pPr>
      <w:r w:rsidRPr="00636158">
        <w:rPr>
          <w:rFonts w:ascii="Arial" w:hAnsi="Arial" w:cs="Arial"/>
          <w:b/>
        </w:rPr>
        <w:t xml:space="preserve">Centre National de la Recherche Scientifique (CNRS) </w:t>
      </w:r>
    </w:p>
    <w:p w14:paraId="1CCE4E0F" w14:textId="77777777" w:rsidR="00636158" w:rsidRPr="00636158" w:rsidRDefault="00636158" w:rsidP="00636158">
      <w:pPr>
        <w:numPr>
          <w:ilvl w:val="0"/>
          <w:numId w:val="1"/>
        </w:numPr>
        <w:tabs>
          <w:tab w:val="center" w:pos="4536"/>
          <w:tab w:val="right" w:pos="9072"/>
        </w:tabs>
        <w:jc w:val="both"/>
        <w:rPr>
          <w:rFonts w:ascii="Arial" w:hAnsi="Arial" w:cs="Arial"/>
        </w:rPr>
      </w:pPr>
      <w:r w:rsidRPr="00636158">
        <w:rPr>
          <w:rFonts w:ascii="Arial" w:hAnsi="Arial" w:cs="Arial"/>
        </w:rPr>
        <w:t>1, place Aristide Briand - 92195 MEUDON Cedex</w:t>
      </w:r>
    </w:p>
    <w:p w14:paraId="319552E4" w14:textId="77777777" w:rsidR="00636158" w:rsidRPr="00636158" w:rsidRDefault="00636158" w:rsidP="00636158">
      <w:pPr>
        <w:numPr>
          <w:ilvl w:val="0"/>
          <w:numId w:val="1"/>
        </w:numPr>
        <w:tabs>
          <w:tab w:val="center" w:pos="4536"/>
          <w:tab w:val="right" w:pos="9072"/>
        </w:tabs>
        <w:jc w:val="both"/>
        <w:rPr>
          <w:rFonts w:ascii="Arial" w:hAnsi="Arial" w:cs="Arial"/>
        </w:rPr>
      </w:pPr>
    </w:p>
    <w:p w14:paraId="4899CC92" w14:textId="77777777" w:rsidR="00636158" w:rsidRPr="00636158" w:rsidRDefault="00636158" w:rsidP="00636158">
      <w:pPr>
        <w:numPr>
          <w:ilvl w:val="0"/>
          <w:numId w:val="1"/>
        </w:numPr>
        <w:tabs>
          <w:tab w:val="center" w:pos="4536"/>
          <w:tab w:val="right" w:pos="9072"/>
        </w:tabs>
        <w:jc w:val="both"/>
        <w:rPr>
          <w:rFonts w:ascii="Arial" w:hAnsi="Arial" w:cs="Arial"/>
        </w:rPr>
      </w:pPr>
      <w:r w:rsidRPr="00636158">
        <w:rPr>
          <w:rFonts w:ascii="Arial" w:hAnsi="Arial" w:cs="Arial"/>
        </w:rPr>
        <w:t>Tél : 01 45 07 50 52</w:t>
      </w:r>
    </w:p>
    <w:p w14:paraId="4F49CB6A" w14:textId="77777777" w:rsidR="00636158" w:rsidRDefault="00636158" w:rsidP="00636158">
      <w:pPr>
        <w:numPr>
          <w:ilvl w:val="0"/>
          <w:numId w:val="1"/>
        </w:numPr>
        <w:tabs>
          <w:tab w:val="left" w:pos="708"/>
          <w:tab w:val="center" w:pos="4536"/>
          <w:tab w:val="right" w:pos="9072"/>
        </w:tabs>
        <w:jc w:val="both"/>
        <w:rPr>
          <w:rFonts w:ascii="Arial" w:hAnsi="Arial" w:cs="Arial"/>
        </w:rPr>
      </w:pPr>
      <w:r w:rsidRPr="00636158">
        <w:rPr>
          <w:rFonts w:ascii="Arial" w:hAnsi="Arial" w:cs="Arial"/>
        </w:rPr>
        <w:t xml:space="preserve">Courriel : </w:t>
      </w:r>
      <w:hyperlink r:id="rId11" w:history="1">
        <w:r w:rsidR="0009736E" w:rsidRPr="00D51160">
          <w:rPr>
            <w:rStyle w:val="Lienhypertexte"/>
            <w:rFonts w:ascii="Arial" w:hAnsi="Arial" w:cs="Arial"/>
          </w:rPr>
          <w:t>ddai.marches@cnrs.fr</w:t>
        </w:r>
      </w:hyperlink>
    </w:p>
    <w:p w14:paraId="5D0D7B32" w14:textId="77777777" w:rsidR="0009736E" w:rsidRPr="00636158" w:rsidRDefault="0009736E" w:rsidP="00636158">
      <w:pPr>
        <w:numPr>
          <w:ilvl w:val="0"/>
          <w:numId w:val="1"/>
        </w:numPr>
        <w:tabs>
          <w:tab w:val="left" w:pos="708"/>
          <w:tab w:val="center" w:pos="4536"/>
          <w:tab w:val="right" w:pos="9072"/>
        </w:tabs>
        <w:jc w:val="both"/>
        <w:rPr>
          <w:rFonts w:ascii="Arial" w:hAnsi="Arial" w:cs="Arial"/>
        </w:rPr>
      </w:pPr>
    </w:p>
    <w:p w14:paraId="693C1743" w14:textId="77777777" w:rsidR="00636158" w:rsidRPr="00636158" w:rsidRDefault="00636158" w:rsidP="00636158">
      <w:pPr>
        <w:tabs>
          <w:tab w:val="left" w:pos="426"/>
          <w:tab w:val="left" w:pos="851"/>
          <w:tab w:val="left" w:pos="5103"/>
        </w:tabs>
        <w:jc w:val="both"/>
        <w:rPr>
          <w:rFonts w:ascii="Arial" w:hAnsi="Arial" w:cs="Arial"/>
          <w:i/>
          <w:sz w:val="18"/>
          <w:szCs w:val="18"/>
        </w:rPr>
      </w:pPr>
      <w:r w:rsidRPr="00636158">
        <w:rPr>
          <w:rFonts w:ascii="Arial" w:eastAsia="Wingdings" w:hAnsi="Arial" w:cs="Arial"/>
          <w:color w:val="66CCFF"/>
          <w:spacing w:val="-10"/>
        </w:rPr>
        <w:t></w:t>
      </w:r>
      <w:r w:rsidRPr="00636158">
        <w:rPr>
          <w:rFonts w:ascii="Arial" w:eastAsia="Arial" w:hAnsi="Arial" w:cs="Arial"/>
          <w:spacing w:val="-10"/>
        </w:rPr>
        <w:t xml:space="preserve">  </w:t>
      </w:r>
      <w:r w:rsidRPr="00636158">
        <w:rPr>
          <w:rFonts w:ascii="Arial" w:hAnsi="Arial" w:cs="Arial"/>
        </w:rPr>
        <w:t>Nom, prénom, qualité du signataire de l’accord-cadre</w:t>
      </w:r>
    </w:p>
    <w:p w14:paraId="415546F9" w14:textId="77777777" w:rsidR="00636158" w:rsidRPr="00636158" w:rsidRDefault="00636158" w:rsidP="00636158">
      <w:pPr>
        <w:jc w:val="both"/>
        <w:rPr>
          <w:rFonts w:ascii="Arial" w:hAnsi="Arial" w:cs="Arial"/>
        </w:rPr>
      </w:pPr>
    </w:p>
    <w:p w14:paraId="7F908BEE" w14:textId="77777777" w:rsidR="00636158" w:rsidRPr="00636158" w:rsidRDefault="00636158" w:rsidP="00636158">
      <w:pPr>
        <w:tabs>
          <w:tab w:val="left" w:pos="851"/>
        </w:tabs>
        <w:jc w:val="both"/>
        <w:rPr>
          <w:rFonts w:ascii="Arial" w:hAnsi="Arial" w:cs="Arial"/>
          <w:b/>
        </w:rPr>
      </w:pPr>
      <w:r w:rsidRPr="00636158">
        <w:rPr>
          <w:rFonts w:ascii="Arial" w:hAnsi="Arial" w:cs="Arial"/>
          <w:b/>
        </w:rPr>
        <w:t>Monsieur Sébastien TURCI, Directeur Délégué aux Achats et à l’Innovation (DDAI)</w:t>
      </w:r>
    </w:p>
    <w:p w14:paraId="6755229E" w14:textId="77777777" w:rsidR="00636158" w:rsidRPr="00636158" w:rsidRDefault="00636158" w:rsidP="00636158">
      <w:pPr>
        <w:tabs>
          <w:tab w:val="left" w:pos="851"/>
        </w:tabs>
        <w:jc w:val="both"/>
        <w:rPr>
          <w:rFonts w:ascii="Arial" w:hAnsi="Arial" w:cs="Arial"/>
        </w:rPr>
      </w:pPr>
    </w:p>
    <w:p w14:paraId="481DFCA9" w14:textId="77777777" w:rsidR="00636158" w:rsidRPr="00636158" w:rsidRDefault="00636158" w:rsidP="00636158">
      <w:pPr>
        <w:tabs>
          <w:tab w:val="left" w:pos="851"/>
        </w:tabs>
        <w:jc w:val="both"/>
        <w:rPr>
          <w:rFonts w:ascii="Arial" w:hAnsi="Arial" w:cs="Arial"/>
        </w:rPr>
      </w:pPr>
      <w:r w:rsidRPr="00636158">
        <w:rPr>
          <w:rFonts w:ascii="Arial" w:eastAsia="Wingdings" w:hAnsi="Arial" w:cs="Arial"/>
          <w:color w:val="66CCFF"/>
          <w:spacing w:val="-10"/>
        </w:rPr>
        <w:t></w:t>
      </w:r>
      <w:r w:rsidRPr="00636158">
        <w:rPr>
          <w:rFonts w:ascii="Arial" w:eastAsia="Arial" w:hAnsi="Arial" w:cs="Arial"/>
          <w:spacing w:val="-10"/>
        </w:rPr>
        <w:t xml:space="preserve">  </w:t>
      </w:r>
      <w:r w:rsidRPr="00636158">
        <w:rPr>
          <w:rFonts w:ascii="Arial" w:hAnsi="Arial" w:cs="Arial"/>
        </w:rPr>
        <w:t>Personne habilitée à donner les renseignements prévus à l’</w:t>
      </w:r>
      <w:hyperlink r:id="rId12" w:history="1">
        <w:r w:rsidRPr="00636158">
          <w:rPr>
            <w:rFonts w:ascii="Arial" w:hAnsi="Arial" w:cs="Arial"/>
            <w:color w:val="0000FF"/>
            <w:u w:val="single"/>
          </w:rPr>
          <w:t>article R. 2191-59</w:t>
        </w:r>
      </w:hyperlink>
      <w:r w:rsidRPr="00636158">
        <w:rPr>
          <w:rFonts w:ascii="Arial" w:hAnsi="Arial" w:cs="Arial"/>
        </w:rPr>
        <w:t xml:space="preserve"> du code de la commande publique, (nantissements ou cessions de créances)</w:t>
      </w:r>
    </w:p>
    <w:p w14:paraId="4172C380" w14:textId="77777777" w:rsidR="009B1CD0" w:rsidRPr="000F5426" w:rsidRDefault="009B1CD0" w:rsidP="009B45B9">
      <w:pPr>
        <w:tabs>
          <w:tab w:val="left" w:pos="851"/>
        </w:tabs>
        <w:jc w:val="both"/>
        <w:rPr>
          <w:rFonts w:ascii="Arial" w:hAnsi="Arial" w:cs="Arial"/>
        </w:rPr>
      </w:pPr>
    </w:p>
    <w:p w14:paraId="6AC2D2C0" w14:textId="77777777" w:rsidR="001C40C0" w:rsidRPr="00682277" w:rsidRDefault="00682277" w:rsidP="009B45B9">
      <w:pPr>
        <w:tabs>
          <w:tab w:val="left" w:pos="851"/>
        </w:tabs>
        <w:jc w:val="both"/>
        <w:rPr>
          <w:rFonts w:ascii="Arial" w:hAnsi="Arial" w:cs="Arial"/>
        </w:rPr>
      </w:pPr>
      <w:bookmarkStart w:id="0" w:name="_Hlk70413148"/>
      <w:r w:rsidRPr="00682277">
        <w:rPr>
          <w:rFonts w:ascii="Arial" w:hAnsi="Arial" w:cs="Arial"/>
        </w:rPr>
        <w:t>Se référer à l’</w:t>
      </w:r>
      <w:r w:rsidR="00E16086" w:rsidRPr="00682277">
        <w:rPr>
          <w:rFonts w:ascii="Arial" w:hAnsi="Arial" w:cs="Arial"/>
        </w:rPr>
        <w:t>annexe</w:t>
      </w:r>
      <w:r w:rsidR="005005AF" w:rsidRPr="00682277">
        <w:rPr>
          <w:rFonts w:ascii="Arial" w:hAnsi="Arial" w:cs="Arial"/>
        </w:rPr>
        <w:t xml:space="preserve"> </w:t>
      </w:r>
      <w:r w:rsidRPr="00682277">
        <w:rPr>
          <w:rFonts w:ascii="Arial" w:hAnsi="Arial" w:cs="Arial"/>
        </w:rPr>
        <w:t>5</w:t>
      </w:r>
      <w:r w:rsidR="005005AF" w:rsidRPr="00682277">
        <w:rPr>
          <w:rFonts w:ascii="Arial" w:hAnsi="Arial" w:cs="Arial"/>
        </w:rPr>
        <w:t xml:space="preserve"> au</w:t>
      </w:r>
      <w:r w:rsidR="00E16086" w:rsidRPr="00682277">
        <w:rPr>
          <w:rFonts w:ascii="Arial" w:hAnsi="Arial" w:cs="Arial"/>
        </w:rPr>
        <w:t xml:space="preserve"> CCP de l’accord-cadre n° </w:t>
      </w:r>
      <w:r w:rsidR="0009736E" w:rsidRPr="00682277">
        <w:rPr>
          <w:rFonts w:ascii="Arial" w:hAnsi="Arial" w:cs="Arial"/>
        </w:rPr>
        <w:t>202</w:t>
      </w:r>
      <w:r w:rsidR="00A339F0" w:rsidRPr="00682277">
        <w:rPr>
          <w:rFonts w:ascii="Arial" w:hAnsi="Arial" w:cs="Arial"/>
        </w:rPr>
        <w:t>6</w:t>
      </w:r>
      <w:r w:rsidR="0009736E" w:rsidRPr="00682277">
        <w:rPr>
          <w:rFonts w:ascii="Arial" w:hAnsi="Arial" w:cs="Arial"/>
        </w:rPr>
        <w:t>-0</w:t>
      </w:r>
      <w:r w:rsidR="00CB1FE6">
        <w:rPr>
          <w:rFonts w:ascii="Arial" w:hAnsi="Arial" w:cs="Arial"/>
        </w:rPr>
        <w:t>9</w:t>
      </w:r>
      <w:r w:rsidR="00E16086" w:rsidRPr="00682277">
        <w:rPr>
          <w:rFonts w:ascii="Arial" w:hAnsi="Arial" w:cs="Arial"/>
        </w:rPr>
        <w:t>.</w:t>
      </w:r>
      <w:bookmarkEnd w:id="0"/>
    </w:p>
    <w:p w14:paraId="4F1BF401" w14:textId="77777777" w:rsidR="009B1CD0" w:rsidRPr="000F5426" w:rsidRDefault="009B1CD0" w:rsidP="009B45B9">
      <w:pPr>
        <w:pStyle w:val="fcase2metab"/>
        <w:ind w:left="0" w:firstLine="0"/>
        <w:rPr>
          <w:rFonts w:ascii="Arial" w:hAnsi="Arial" w:cs="Arial"/>
        </w:rPr>
      </w:pPr>
    </w:p>
    <w:p w14:paraId="7E6CA58C" w14:textId="77777777" w:rsidR="009B1CD0" w:rsidRPr="000F5426" w:rsidRDefault="009B1CD0" w:rsidP="009B45B9">
      <w:pPr>
        <w:tabs>
          <w:tab w:val="left" w:pos="720"/>
          <w:tab w:val="left" w:pos="851"/>
        </w:tabs>
        <w:jc w:val="both"/>
        <w:rPr>
          <w:rFonts w:ascii="Arial" w:hAnsi="Arial" w:cs="Arial"/>
          <w:i/>
          <w:iCs/>
          <w:sz w:val="18"/>
          <w:szCs w:val="18"/>
        </w:rPr>
      </w:pPr>
      <w:r w:rsidRPr="000F5426">
        <w:rPr>
          <w:rFonts w:ascii="Arial" w:eastAsia="Wingdings" w:hAnsi="Arial" w:cs="Arial"/>
          <w:b/>
          <w:color w:val="66CCFF"/>
          <w:spacing w:val="-10"/>
        </w:rPr>
        <w:t></w:t>
      </w:r>
      <w:r w:rsidRPr="000F5426">
        <w:rPr>
          <w:rFonts w:ascii="Arial" w:eastAsia="Arial" w:hAnsi="Arial" w:cs="Arial"/>
          <w:b/>
          <w:spacing w:val="-10"/>
        </w:rPr>
        <w:t xml:space="preserve">  </w:t>
      </w:r>
      <w:r w:rsidRPr="000F5426">
        <w:rPr>
          <w:rFonts w:ascii="Arial" w:hAnsi="Arial" w:cs="Arial"/>
        </w:rPr>
        <w:t>Désignation, adresse, numéro de téléphone du comptable assignataire</w:t>
      </w:r>
    </w:p>
    <w:p w14:paraId="2917EE3C" w14:textId="77777777" w:rsidR="009B1CD0" w:rsidRPr="000F5426" w:rsidRDefault="009B1CD0" w:rsidP="009B45B9">
      <w:pPr>
        <w:pStyle w:val="fcase2metab"/>
        <w:ind w:left="0" w:firstLine="0"/>
        <w:rPr>
          <w:rFonts w:ascii="Arial" w:hAnsi="Arial" w:cs="Arial"/>
        </w:rPr>
      </w:pPr>
    </w:p>
    <w:p w14:paraId="161B4FBD" w14:textId="77777777" w:rsidR="00682277" w:rsidRPr="00682277" w:rsidRDefault="00682277" w:rsidP="00682277">
      <w:pPr>
        <w:tabs>
          <w:tab w:val="left" w:pos="851"/>
        </w:tabs>
        <w:jc w:val="both"/>
        <w:rPr>
          <w:rFonts w:ascii="Arial" w:hAnsi="Arial" w:cs="Arial"/>
        </w:rPr>
      </w:pPr>
      <w:r w:rsidRPr="00682277">
        <w:rPr>
          <w:rFonts w:ascii="Arial" w:hAnsi="Arial" w:cs="Arial"/>
        </w:rPr>
        <w:t>Se référer à l’annexe 5 au CCP de l’accord-cadre n° 2026-0</w:t>
      </w:r>
      <w:r w:rsidR="00CB1FE6">
        <w:rPr>
          <w:rFonts w:ascii="Arial" w:hAnsi="Arial" w:cs="Arial"/>
        </w:rPr>
        <w:t>9</w:t>
      </w:r>
      <w:r w:rsidRPr="00682277">
        <w:rPr>
          <w:rFonts w:ascii="Arial" w:hAnsi="Arial" w:cs="Arial"/>
        </w:rPr>
        <w:t>.</w:t>
      </w:r>
    </w:p>
    <w:p w14:paraId="30CEB444" w14:textId="77777777" w:rsidR="00F04471" w:rsidRDefault="00F04471" w:rsidP="009B45B9">
      <w:pPr>
        <w:pStyle w:val="fcase2metab"/>
        <w:ind w:left="0" w:firstLine="0"/>
        <w:rPr>
          <w:rFonts w:ascii="Arial" w:hAnsi="Arial" w:cs="Arial"/>
        </w:rPr>
      </w:pPr>
    </w:p>
    <w:p w14:paraId="04E66DCC" w14:textId="77777777" w:rsidR="00F04471" w:rsidRPr="000F5426" w:rsidRDefault="00F04471" w:rsidP="009B45B9">
      <w:pPr>
        <w:pStyle w:val="fcase2metab"/>
        <w:ind w:left="0" w:firstLine="0"/>
        <w:rPr>
          <w:rFonts w:ascii="Arial" w:hAnsi="Arial" w:cs="Arial"/>
        </w:rPr>
      </w:pPr>
    </w:p>
    <w:p w14:paraId="170EDD77" w14:textId="77777777" w:rsidR="00F04471" w:rsidRDefault="00F04471" w:rsidP="00F04471">
      <w:pPr>
        <w:tabs>
          <w:tab w:val="left" w:pos="720"/>
          <w:tab w:val="left" w:pos="851"/>
        </w:tabs>
        <w:jc w:val="both"/>
        <w:rPr>
          <w:rFonts w:ascii="Arial" w:hAnsi="Arial" w:cs="Arial"/>
        </w:rPr>
      </w:pPr>
      <w:r w:rsidRPr="000F5426">
        <w:rPr>
          <w:rFonts w:ascii="Arial" w:eastAsia="Wingdings" w:hAnsi="Arial" w:cs="Arial"/>
          <w:b/>
          <w:color w:val="66CCFF"/>
          <w:spacing w:val="-10"/>
        </w:rPr>
        <w:t></w:t>
      </w:r>
      <w:r w:rsidRPr="000F5426">
        <w:rPr>
          <w:rFonts w:ascii="Arial" w:eastAsia="Arial" w:hAnsi="Arial" w:cs="Arial"/>
          <w:b/>
          <w:spacing w:val="-10"/>
        </w:rPr>
        <w:t xml:space="preserve">  </w:t>
      </w:r>
      <w:r>
        <w:rPr>
          <w:rFonts w:ascii="Arial" w:hAnsi="Arial" w:cs="Arial"/>
        </w:rPr>
        <w:t>Le pouvoir adjudicateur décide de lever la PSE</w:t>
      </w:r>
      <w:r w:rsidR="00682277">
        <w:rPr>
          <w:rFonts w:ascii="Arial" w:hAnsi="Arial" w:cs="Arial"/>
        </w:rPr>
        <w:t xml:space="preserve"> facultative</w:t>
      </w:r>
      <w:r>
        <w:rPr>
          <w:rFonts w:ascii="Arial" w:hAnsi="Arial" w:cs="Arial"/>
        </w:rPr>
        <w:t xml:space="preserve">, exclusivement dans le cadre du lot 4 : </w:t>
      </w:r>
    </w:p>
    <w:p w14:paraId="3052D41B" w14:textId="77777777" w:rsidR="00F04471" w:rsidRDefault="00F04471" w:rsidP="00F04471">
      <w:pPr>
        <w:tabs>
          <w:tab w:val="left" w:pos="720"/>
          <w:tab w:val="left" w:pos="851"/>
        </w:tabs>
        <w:jc w:val="both"/>
        <w:rPr>
          <w:rFonts w:ascii="Arial" w:hAnsi="Arial" w:cs="Arial"/>
          <w:i/>
          <w:iCs/>
          <w:sz w:val="18"/>
          <w:szCs w:val="18"/>
        </w:rPr>
      </w:pPr>
    </w:p>
    <w:p w14:paraId="749FDA49" w14:textId="77777777" w:rsidR="00F04471" w:rsidRPr="00BC2ACF" w:rsidRDefault="00F04471" w:rsidP="00F04471">
      <w:pPr>
        <w:tabs>
          <w:tab w:val="left" w:pos="720"/>
          <w:tab w:val="left" w:pos="851"/>
        </w:tabs>
        <w:jc w:val="both"/>
        <w:rPr>
          <w:rFonts w:ascii="Arial" w:hAnsi="Arial" w:cs="Arial"/>
        </w:rPr>
      </w:pPr>
      <w:r w:rsidRPr="00BC2ACF">
        <w:rPr>
          <w:rFonts w:ascii="Arial" w:hAnsi="Arial" w:cs="Arial"/>
        </w:rPr>
        <w:fldChar w:fldCharType="begin">
          <w:ffData>
            <w:name w:val=""/>
            <w:enabled/>
            <w:calcOnExit w:val="0"/>
            <w:checkBox>
              <w:size w:val="20"/>
              <w:default w:val="0"/>
            </w:checkBox>
          </w:ffData>
        </w:fldChar>
      </w:r>
      <w:r w:rsidRPr="00BC2ACF">
        <w:rPr>
          <w:rFonts w:ascii="Arial" w:hAnsi="Arial" w:cs="Arial"/>
        </w:rPr>
        <w:instrText xml:space="preserve"> FORMCHECKBOX </w:instrText>
      </w:r>
      <w:r w:rsidRPr="00BC2ACF">
        <w:rPr>
          <w:rFonts w:ascii="Arial" w:hAnsi="Arial" w:cs="Arial"/>
        </w:rPr>
      </w:r>
      <w:r w:rsidRPr="00BC2ACF">
        <w:rPr>
          <w:rFonts w:ascii="Arial" w:hAnsi="Arial" w:cs="Arial"/>
        </w:rPr>
        <w:fldChar w:fldCharType="end"/>
      </w:r>
      <w:r w:rsidRPr="00BC2ACF">
        <w:rPr>
          <w:rFonts w:ascii="Arial" w:hAnsi="Arial" w:cs="Arial"/>
          <w:i/>
          <w:iCs/>
        </w:rPr>
        <w:t xml:space="preserve"> </w:t>
      </w:r>
      <w:r w:rsidRPr="00BC2ACF">
        <w:rPr>
          <w:rFonts w:ascii="Arial" w:hAnsi="Arial" w:cs="Arial"/>
        </w:rPr>
        <w:t>oui</w:t>
      </w:r>
    </w:p>
    <w:p w14:paraId="3386117D" w14:textId="77777777" w:rsidR="00F04471" w:rsidRPr="00BC2ACF" w:rsidRDefault="00F04471" w:rsidP="00F04471">
      <w:pPr>
        <w:tabs>
          <w:tab w:val="left" w:pos="720"/>
          <w:tab w:val="left" w:pos="851"/>
        </w:tabs>
        <w:jc w:val="both"/>
        <w:rPr>
          <w:rFonts w:ascii="Arial" w:hAnsi="Arial" w:cs="Arial"/>
          <w:i/>
          <w:iCs/>
          <w:sz w:val="18"/>
          <w:szCs w:val="18"/>
        </w:rPr>
      </w:pPr>
    </w:p>
    <w:p w14:paraId="3959C2B3" w14:textId="77777777" w:rsidR="00F04471" w:rsidRPr="00BC2ACF" w:rsidRDefault="00F04471" w:rsidP="00F04471">
      <w:pPr>
        <w:tabs>
          <w:tab w:val="left" w:pos="720"/>
          <w:tab w:val="left" w:pos="851"/>
        </w:tabs>
        <w:jc w:val="both"/>
        <w:rPr>
          <w:rFonts w:ascii="Arial" w:hAnsi="Arial" w:cs="Arial"/>
        </w:rPr>
      </w:pPr>
      <w:r w:rsidRPr="00BC2ACF">
        <w:rPr>
          <w:rFonts w:ascii="Arial" w:hAnsi="Arial" w:cs="Arial"/>
        </w:rPr>
        <w:fldChar w:fldCharType="begin">
          <w:ffData>
            <w:name w:val=""/>
            <w:enabled/>
            <w:calcOnExit w:val="0"/>
            <w:checkBox>
              <w:size w:val="20"/>
              <w:default w:val="0"/>
            </w:checkBox>
          </w:ffData>
        </w:fldChar>
      </w:r>
      <w:r w:rsidRPr="00BC2ACF">
        <w:rPr>
          <w:rFonts w:ascii="Arial" w:hAnsi="Arial" w:cs="Arial"/>
        </w:rPr>
        <w:instrText xml:space="preserve"> FORMCHECKBOX </w:instrText>
      </w:r>
      <w:r w:rsidRPr="00BC2ACF">
        <w:rPr>
          <w:rFonts w:ascii="Arial" w:hAnsi="Arial" w:cs="Arial"/>
        </w:rPr>
      </w:r>
      <w:r w:rsidRPr="00BC2ACF">
        <w:rPr>
          <w:rFonts w:ascii="Arial" w:hAnsi="Arial" w:cs="Arial"/>
        </w:rPr>
        <w:fldChar w:fldCharType="end"/>
      </w:r>
      <w:r w:rsidRPr="00BC2ACF">
        <w:rPr>
          <w:rFonts w:ascii="Arial" w:hAnsi="Arial" w:cs="Arial"/>
          <w:i/>
          <w:iCs/>
        </w:rPr>
        <w:t xml:space="preserve"> </w:t>
      </w:r>
      <w:r w:rsidRPr="00BC2ACF">
        <w:rPr>
          <w:rFonts w:ascii="Arial" w:hAnsi="Arial" w:cs="Arial"/>
        </w:rPr>
        <w:t>non</w:t>
      </w:r>
    </w:p>
    <w:p w14:paraId="438F2225" w14:textId="77777777" w:rsidR="00F04471" w:rsidRPr="00BC2ACF" w:rsidRDefault="00F04471" w:rsidP="00F04471">
      <w:pPr>
        <w:tabs>
          <w:tab w:val="left" w:pos="720"/>
          <w:tab w:val="left" w:pos="851"/>
        </w:tabs>
        <w:jc w:val="both"/>
        <w:rPr>
          <w:rFonts w:ascii="Arial" w:hAnsi="Arial" w:cs="Arial"/>
          <w:i/>
          <w:iCs/>
          <w:sz w:val="18"/>
          <w:szCs w:val="18"/>
        </w:rPr>
      </w:pPr>
    </w:p>
    <w:p w14:paraId="651DCC77" w14:textId="77777777" w:rsidR="00F04471" w:rsidRPr="000F5426" w:rsidRDefault="00F04471" w:rsidP="00F04471">
      <w:pPr>
        <w:tabs>
          <w:tab w:val="left" w:pos="720"/>
          <w:tab w:val="left" w:pos="851"/>
        </w:tabs>
        <w:jc w:val="both"/>
        <w:rPr>
          <w:rFonts w:ascii="Arial" w:hAnsi="Arial" w:cs="Arial"/>
          <w:i/>
          <w:iCs/>
          <w:sz w:val="18"/>
          <w:szCs w:val="18"/>
        </w:rPr>
      </w:pPr>
      <w:r w:rsidRPr="00BC2ACF">
        <w:rPr>
          <w:rFonts w:ascii="Arial" w:hAnsi="Arial" w:cs="Arial"/>
        </w:rPr>
        <w:fldChar w:fldCharType="begin">
          <w:ffData>
            <w:name w:val=""/>
            <w:enabled/>
            <w:calcOnExit w:val="0"/>
            <w:checkBox>
              <w:size w:val="20"/>
              <w:default w:val="0"/>
            </w:checkBox>
          </w:ffData>
        </w:fldChar>
      </w:r>
      <w:r w:rsidRPr="00BC2ACF">
        <w:rPr>
          <w:rFonts w:ascii="Arial" w:hAnsi="Arial" w:cs="Arial"/>
        </w:rPr>
        <w:instrText xml:space="preserve"> FORMCHECKBOX </w:instrText>
      </w:r>
      <w:r w:rsidRPr="00BC2ACF">
        <w:rPr>
          <w:rFonts w:ascii="Arial" w:hAnsi="Arial" w:cs="Arial"/>
        </w:rPr>
      </w:r>
      <w:r w:rsidRPr="00BC2ACF">
        <w:rPr>
          <w:rFonts w:ascii="Arial" w:hAnsi="Arial" w:cs="Arial"/>
        </w:rPr>
        <w:fldChar w:fldCharType="end"/>
      </w:r>
      <w:r w:rsidRPr="00BC2ACF">
        <w:rPr>
          <w:rFonts w:ascii="Arial" w:hAnsi="Arial" w:cs="Arial"/>
          <w:i/>
          <w:iCs/>
        </w:rPr>
        <w:t xml:space="preserve"> </w:t>
      </w:r>
      <w:r w:rsidRPr="00BC2ACF">
        <w:rPr>
          <w:rFonts w:ascii="Arial" w:hAnsi="Arial" w:cs="Arial"/>
        </w:rPr>
        <w:t>non concerné</w:t>
      </w:r>
    </w:p>
    <w:p w14:paraId="4339E811" w14:textId="77777777" w:rsidR="00F04471" w:rsidRPr="000F5426" w:rsidRDefault="00F04471" w:rsidP="00F04471">
      <w:pPr>
        <w:pStyle w:val="fcase2metab"/>
        <w:ind w:left="0" w:firstLine="0"/>
        <w:rPr>
          <w:rFonts w:ascii="Arial" w:hAnsi="Arial" w:cs="Arial"/>
        </w:rPr>
      </w:pPr>
    </w:p>
    <w:p w14:paraId="1F88B12A" w14:textId="77777777" w:rsidR="009B1CD0" w:rsidRPr="000F5426" w:rsidRDefault="009B1CD0" w:rsidP="009B45B9">
      <w:pPr>
        <w:tabs>
          <w:tab w:val="left" w:pos="851"/>
        </w:tabs>
        <w:rPr>
          <w:rFonts w:ascii="Arial" w:hAnsi="Arial" w:cs="Arial"/>
        </w:rPr>
      </w:pPr>
    </w:p>
    <w:p w14:paraId="5A015BB1" w14:textId="77777777" w:rsidR="009B1CD0" w:rsidRPr="000F5426" w:rsidRDefault="009B1CD0" w:rsidP="009B45B9">
      <w:pPr>
        <w:tabs>
          <w:tab w:val="left" w:pos="851"/>
        </w:tabs>
        <w:rPr>
          <w:rFonts w:ascii="Arial" w:hAnsi="Arial" w:cs="Arial"/>
        </w:rPr>
      </w:pPr>
    </w:p>
    <w:p w14:paraId="0127816D" w14:textId="77777777" w:rsidR="009B1CD0" w:rsidRPr="000F5426" w:rsidRDefault="009B1CD0" w:rsidP="009B45B9">
      <w:pPr>
        <w:tabs>
          <w:tab w:val="left" w:pos="851"/>
        </w:tabs>
        <w:rPr>
          <w:rFonts w:ascii="Arial" w:hAnsi="Arial" w:cs="Arial"/>
        </w:rPr>
      </w:pPr>
    </w:p>
    <w:p w14:paraId="639CEA31" w14:textId="77777777" w:rsidR="001C40C0" w:rsidRPr="000F5426" w:rsidRDefault="001C40C0" w:rsidP="009B45B9">
      <w:pPr>
        <w:tabs>
          <w:tab w:val="left" w:pos="851"/>
        </w:tabs>
        <w:rPr>
          <w:rFonts w:ascii="Arial" w:hAnsi="Arial" w:cs="Arial"/>
        </w:rPr>
      </w:pPr>
    </w:p>
    <w:p w14:paraId="15D15177" w14:textId="77777777" w:rsidR="009B1CD0" w:rsidRPr="000F5426" w:rsidRDefault="009B1CD0" w:rsidP="009B45B9">
      <w:pPr>
        <w:tabs>
          <w:tab w:val="left" w:pos="851"/>
        </w:tabs>
        <w:rPr>
          <w:rFonts w:ascii="Arial" w:hAnsi="Arial" w:cs="Arial"/>
        </w:rPr>
      </w:pPr>
    </w:p>
    <w:p w14:paraId="1A2F043F" w14:textId="77777777" w:rsidR="009B1CD0" w:rsidRPr="000F5426" w:rsidRDefault="009B1CD0" w:rsidP="009B45B9">
      <w:pPr>
        <w:tabs>
          <w:tab w:val="left" w:pos="851"/>
        </w:tabs>
        <w:rPr>
          <w:rFonts w:ascii="Arial" w:hAnsi="Arial" w:cs="Arial"/>
        </w:rPr>
      </w:pPr>
    </w:p>
    <w:p w14:paraId="18C29957" w14:textId="77777777" w:rsidR="009B1CD0" w:rsidRPr="000F5426" w:rsidRDefault="009B1CD0" w:rsidP="009B45B9">
      <w:pPr>
        <w:tabs>
          <w:tab w:val="left" w:pos="851"/>
          <w:tab w:val="left" w:pos="5245"/>
          <w:tab w:val="left" w:pos="7371"/>
          <w:tab w:val="left" w:pos="7655"/>
        </w:tabs>
        <w:jc w:val="both"/>
        <w:rPr>
          <w:rFonts w:ascii="Arial" w:hAnsi="Arial" w:cs="Arial"/>
        </w:rPr>
      </w:pPr>
      <w:r w:rsidRPr="000F5426">
        <w:rPr>
          <w:rFonts w:ascii="Arial" w:hAnsi="Arial" w:cs="Arial"/>
        </w:rPr>
        <w:tab/>
        <w:t>A : …………………… , le …………………</w:t>
      </w:r>
    </w:p>
    <w:p w14:paraId="7C8157C6" w14:textId="77777777" w:rsidR="009B1CD0" w:rsidRPr="000F5426" w:rsidRDefault="009B1CD0" w:rsidP="009B45B9">
      <w:pPr>
        <w:tabs>
          <w:tab w:val="left" w:pos="851"/>
        </w:tabs>
        <w:rPr>
          <w:rFonts w:ascii="Arial" w:hAnsi="Arial" w:cs="Arial"/>
        </w:rPr>
      </w:pPr>
    </w:p>
    <w:p w14:paraId="0911377A" w14:textId="77777777" w:rsidR="009B1CD0" w:rsidRPr="000F5426" w:rsidRDefault="009B1CD0" w:rsidP="009B45B9">
      <w:pPr>
        <w:tabs>
          <w:tab w:val="left" w:pos="851"/>
        </w:tabs>
        <w:rPr>
          <w:rFonts w:ascii="Arial" w:hAnsi="Arial" w:cs="Arial"/>
        </w:rPr>
      </w:pPr>
    </w:p>
    <w:p w14:paraId="7489F033" w14:textId="77777777" w:rsidR="009B1CD0" w:rsidRPr="000F5426" w:rsidRDefault="009B1CD0" w:rsidP="009B45B9">
      <w:pPr>
        <w:tabs>
          <w:tab w:val="left" w:pos="851"/>
        </w:tabs>
        <w:rPr>
          <w:rFonts w:ascii="Arial" w:hAnsi="Arial" w:cs="Arial"/>
        </w:rPr>
      </w:pPr>
    </w:p>
    <w:p w14:paraId="6AD0CD29" w14:textId="77777777" w:rsidR="009B1CD0" w:rsidRPr="000F5426" w:rsidRDefault="009B1CD0" w:rsidP="009B45B9">
      <w:pPr>
        <w:tabs>
          <w:tab w:val="left" w:pos="851"/>
        </w:tabs>
        <w:rPr>
          <w:rFonts w:ascii="Arial" w:hAnsi="Arial" w:cs="Arial"/>
        </w:rPr>
      </w:pPr>
    </w:p>
    <w:p w14:paraId="675B88D1" w14:textId="77777777" w:rsidR="009B1CD0" w:rsidRPr="000F5426" w:rsidRDefault="009B1CD0" w:rsidP="009B45B9">
      <w:pPr>
        <w:tabs>
          <w:tab w:val="left" w:pos="851"/>
        </w:tabs>
        <w:ind w:left="6804"/>
        <w:jc w:val="both"/>
        <w:rPr>
          <w:rFonts w:ascii="Arial" w:hAnsi="Arial" w:cs="Arial"/>
          <w:i/>
          <w:sz w:val="18"/>
          <w:szCs w:val="18"/>
        </w:rPr>
      </w:pPr>
      <w:r w:rsidRPr="000F5426">
        <w:rPr>
          <w:rFonts w:ascii="Arial" w:hAnsi="Arial" w:cs="Arial"/>
        </w:rPr>
        <w:t>Signature</w:t>
      </w:r>
    </w:p>
    <w:p w14:paraId="3D9C9B8F" w14:textId="77777777" w:rsidR="009B1CD0" w:rsidRPr="000F5426" w:rsidRDefault="009B1CD0" w:rsidP="009B45B9">
      <w:pPr>
        <w:tabs>
          <w:tab w:val="left" w:pos="851"/>
        </w:tabs>
        <w:ind w:left="4820"/>
        <w:jc w:val="center"/>
        <w:rPr>
          <w:rFonts w:ascii="Arial" w:hAnsi="Arial" w:cs="Arial"/>
        </w:rPr>
      </w:pPr>
      <w:r w:rsidRPr="000F5426">
        <w:rPr>
          <w:rFonts w:ascii="Arial" w:hAnsi="Arial" w:cs="Arial"/>
          <w:i/>
          <w:sz w:val="18"/>
          <w:szCs w:val="18"/>
        </w:rPr>
        <w:t xml:space="preserve">(représentant </w:t>
      </w:r>
      <w:r w:rsidR="0021527A" w:rsidRPr="000F5426">
        <w:rPr>
          <w:rFonts w:ascii="Arial" w:hAnsi="Arial" w:cs="Arial"/>
          <w:i/>
          <w:sz w:val="18"/>
          <w:szCs w:val="18"/>
        </w:rPr>
        <w:t>de l’acheteur</w:t>
      </w:r>
      <w:r w:rsidRPr="000F5426">
        <w:rPr>
          <w:rFonts w:ascii="Arial" w:hAnsi="Arial" w:cs="Arial"/>
          <w:i/>
          <w:sz w:val="18"/>
          <w:szCs w:val="18"/>
        </w:rPr>
        <w:t xml:space="preserve"> habilité à signer le marché </w:t>
      </w:r>
      <w:r w:rsidR="00930A5C" w:rsidRPr="000F5426">
        <w:rPr>
          <w:rFonts w:ascii="Arial" w:hAnsi="Arial" w:cs="Arial"/>
          <w:i/>
          <w:sz w:val="18"/>
          <w:szCs w:val="18"/>
        </w:rPr>
        <w:t>public</w:t>
      </w:r>
      <w:r w:rsidRPr="000F5426">
        <w:rPr>
          <w:rFonts w:ascii="Arial" w:hAnsi="Arial" w:cs="Arial"/>
          <w:i/>
          <w:sz w:val="18"/>
          <w:szCs w:val="18"/>
        </w:rPr>
        <w:t>)</w:t>
      </w:r>
    </w:p>
    <w:p w14:paraId="3C088A6D" w14:textId="77777777" w:rsidR="009B1CD0" w:rsidRPr="000F5426" w:rsidRDefault="009B1CD0" w:rsidP="009B45B9">
      <w:pPr>
        <w:tabs>
          <w:tab w:val="left" w:pos="851"/>
        </w:tabs>
        <w:jc w:val="both"/>
        <w:rPr>
          <w:rFonts w:ascii="Arial" w:hAnsi="Arial" w:cs="Arial"/>
        </w:rPr>
      </w:pPr>
    </w:p>
    <w:p w14:paraId="2EB34A65" w14:textId="77777777" w:rsidR="009B1CD0" w:rsidRPr="000F5426" w:rsidRDefault="009B1CD0" w:rsidP="009B45B9">
      <w:pPr>
        <w:tabs>
          <w:tab w:val="left" w:pos="851"/>
        </w:tabs>
        <w:jc w:val="both"/>
        <w:rPr>
          <w:rFonts w:ascii="Arial" w:hAnsi="Arial" w:cs="Arial"/>
        </w:rPr>
      </w:pPr>
    </w:p>
    <w:p w14:paraId="2F39D384" w14:textId="77777777" w:rsidR="009B1CD0" w:rsidRPr="000F5426" w:rsidRDefault="009B1CD0" w:rsidP="009B45B9">
      <w:pPr>
        <w:tabs>
          <w:tab w:val="left" w:pos="851"/>
        </w:tabs>
        <w:jc w:val="both"/>
        <w:rPr>
          <w:rFonts w:ascii="Arial" w:hAnsi="Arial" w:cs="Arial"/>
        </w:rPr>
      </w:pPr>
    </w:p>
    <w:p w14:paraId="58744C16" w14:textId="77777777" w:rsidR="002C2CA3" w:rsidRPr="000F5426" w:rsidRDefault="002C2CA3" w:rsidP="009B45B9">
      <w:pPr>
        <w:tabs>
          <w:tab w:val="left" w:pos="851"/>
        </w:tabs>
        <w:jc w:val="both"/>
        <w:rPr>
          <w:rFonts w:ascii="Arial" w:hAnsi="Arial" w:cs="Arial"/>
        </w:rPr>
      </w:pPr>
    </w:p>
    <w:p w14:paraId="0097DFBB" w14:textId="77777777" w:rsidR="002C2CA3" w:rsidRPr="000F5426" w:rsidRDefault="002C2CA3" w:rsidP="009B45B9">
      <w:pPr>
        <w:tabs>
          <w:tab w:val="left" w:pos="851"/>
        </w:tabs>
        <w:jc w:val="both"/>
        <w:rPr>
          <w:rFonts w:ascii="Arial" w:hAnsi="Arial" w:cs="Arial"/>
        </w:rPr>
      </w:pPr>
    </w:p>
    <w:p w14:paraId="5D6EC673" w14:textId="77777777" w:rsidR="002C2CA3" w:rsidRPr="000F5426" w:rsidRDefault="002C2CA3" w:rsidP="009B45B9">
      <w:pPr>
        <w:tabs>
          <w:tab w:val="left" w:pos="851"/>
        </w:tabs>
        <w:jc w:val="both"/>
        <w:rPr>
          <w:rFonts w:ascii="Arial" w:hAnsi="Arial" w:cs="Arial"/>
        </w:rPr>
      </w:pPr>
    </w:p>
    <w:p w14:paraId="7DC0087C" w14:textId="77777777" w:rsidR="008B2A38" w:rsidRPr="000F5426" w:rsidRDefault="008B2A38" w:rsidP="009B45B9">
      <w:pPr>
        <w:tabs>
          <w:tab w:val="left" w:pos="851"/>
        </w:tabs>
        <w:jc w:val="both"/>
        <w:rPr>
          <w:rFonts w:ascii="Arial" w:hAnsi="Arial" w:cs="Arial"/>
        </w:rPr>
      </w:pPr>
    </w:p>
    <w:p w14:paraId="4B127921" w14:textId="77777777" w:rsidR="001C40C0" w:rsidRPr="000F5426" w:rsidRDefault="001C40C0" w:rsidP="009B45B9">
      <w:pPr>
        <w:tabs>
          <w:tab w:val="left" w:pos="851"/>
        </w:tabs>
        <w:rPr>
          <w:rFonts w:ascii="Arial" w:hAnsi="Arial" w:cs="Arial"/>
        </w:rPr>
      </w:pPr>
    </w:p>
    <w:p w14:paraId="1EBDB90A" w14:textId="77777777" w:rsidR="008B2A38" w:rsidRPr="000F5426" w:rsidRDefault="008B2A38" w:rsidP="009B45B9">
      <w:pPr>
        <w:tabs>
          <w:tab w:val="left" w:pos="851"/>
        </w:tabs>
        <w:rPr>
          <w:rFonts w:ascii="Arial" w:hAnsi="Arial" w:cs="Arial"/>
        </w:rPr>
      </w:pPr>
    </w:p>
    <w:p w14:paraId="6F706423" w14:textId="77777777" w:rsidR="003A7270" w:rsidRPr="000F5426" w:rsidRDefault="003A7270" w:rsidP="009B45B9">
      <w:pPr>
        <w:tabs>
          <w:tab w:val="left" w:pos="851"/>
        </w:tabs>
        <w:rPr>
          <w:rFonts w:ascii="Arial" w:hAnsi="Arial" w:cs="Arial"/>
        </w:rPr>
      </w:pPr>
    </w:p>
    <w:p w14:paraId="45BE72B3" w14:textId="77777777" w:rsidR="003A7270" w:rsidRPr="000F5426" w:rsidRDefault="003A7270" w:rsidP="009B45B9">
      <w:pPr>
        <w:tabs>
          <w:tab w:val="left" w:pos="851"/>
        </w:tabs>
        <w:rPr>
          <w:rFonts w:ascii="Arial" w:hAnsi="Arial" w:cs="Arial"/>
        </w:rPr>
      </w:pPr>
    </w:p>
    <w:p w14:paraId="36430ABB" w14:textId="77777777" w:rsidR="001C40C0" w:rsidRPr="000F5426" w:rsidRDefault="001C40C0" w:rsidP="009B45B9">
      <w:pPr>
        <w:tabs>
          <w:tab w:val="left" w:pos="851"/>
        </w:tabs>
        <w:rPr>
          <w:rFonts w:ascii="Arial" w:hAnsi="Arial" w:cs="Arial"/>
        </w:rPr>
      </w:pPr>
    </w:p>
    <w:p w14:paraId="44FF6945" w14:textId="77777777" w:rsidR="009B1CD0" w:rsidRPr="000F5426" w:rsidRDefault="009B1CD0" w:rsidP="009B45B9">
      <w:pPr>
        <w:tabs>
          <w:tab w:val="left" w:pos="851"/>
          <w:tab w:val="left" w:pos="3402"/>
        </w:tabs>
        <w:spacing w:before="120" w:after="120"/>
        <w:jc w:val="both"/>
        <w:rPr>
          <w:rFonts w:ascii="Arial" w:hAnsi="Arial" w:cs="Arial"/>
        </w:rPr>
      </w:pPr>
    </w:p>
    <w:sectPr w:rsidR="009B1CD0" w:rsidRPr="000F542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5B00" w14:textId="77777777" w:rsidR="00AC10FC" w:rsidRDefault="00AC10FC">
      <w:r>
        <w:separator/>
      </w:r>
    </w:p>
  </w:endnote>
  <w:endnote w:type="continuationSeparator" w:id="0">
    <w:p w14:paraId="0C9A158C" w14:textId="77777777" w:rsidR="00AC10FC" w:rsidRDefault="00AC1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7D1248B" w14:textId="77777777" w:rsidTr="0083205E">
      <w:trPr>
        <w:tblHeader/>
      </w:trPr>
      <w:tc>
        <w:tcPr>
          <w:tcW w:w="2906" w:type="dxa"/>
          <w:shd w:val="clear" w:color="auto" w:fill="66CCFF"/>
        </w:tcPr>
        <w:p w14:paraId="493D958D"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A9F11DF" w14:textId="77777777" w:rsidR="005824AE" w:rsidRDefault="005824AE" w:rsidP="00E16086">
          <w:pPr>
            <w:jc w:val="center"/>
            <w:rPr>
              <w:rFonts w:ascii="Arial" w:hAnsi="Arial" w:cs="Arial"/>
              <w:b/>
            </w:rPr>
          </w:pPr>
          <w:r>
            <w:rPr>
              <w:rFonts w:ascii="Arial" w:hAnsi="Arial" w:cs="Arial"/>
              <w:b/>
              <w:i/>
            </w:rPr>
            <w:t>(</w:t>
          </w:r>
          <w:r w:rsidR="0009736E">
            <w:rPr>
              <w:rFonts w:ascii="Arial" w:hAnsi="Arial" w:cs="Arial"/>
              <w:b/>
              <w:i/>
            </w:rPr>
            <w:t>202</w:t>
          </w:r>
          <w:r w:rsidR="003F092C">
            <w:rPr>
              <w:rFonts w:ascii="Arial" w:hAnsi="Arial" w:cs="Arial"/>
              <w:b/>
              <w:i/>
            </w:rPr>
            <w:t>6</w:t>
          </w:r>
          <w:r w:rsidR="0009736E">
            <w:rPr>
              <w:rFonts w:ascii="Arial" w:hAnsi="Arial" w:cs="Arial"/>
              <w:b/>
              <w:i/>
            </w:rPr>
            <w:t>-0</w:t>
          </w:r>
          <w:r w:rsidR="00CB1FE6">
            <w:rPr>
              <w:rFonts w:ascii="Arial" w:hAnsi="Arial" w:cs="Arial"/>
              <w:b/>
              <w:i/>
            </w:rPr>
            <w:t>9</w:t>
          </w:r>
          <w:r>
            <w:rPr>
              <w:rFonts w:ascii="Arial" w:hAnsi="Arial" w:cs="Arial"/>
              <w:b/>
              <w:i/>
            </w:rPr>
            <w:t>)</w:t>
          </w:r>
        </w:p>
      </w:tc>
      <w:tc>
        <w:tcPr>
          <w:tcW w:w="896" w:type="dxa"/>
          <w:shd w:val="clear" w:color="auto" w:fill="66CCFF"/>
        </w:tcPr>
        <w:p w14:paraId="237D7513"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F01244F"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24D6B">
            <w:rPr>
              <w:rStyle w:val="Numrodepage"/>
              <w:rFonts w:cs="Arial"/>
              <w:b/>
              <w:noProof/>
            </w:rPr>
            <w:t>6</w:t>
          </w:r>
          <w:r>
            <w:rPr>
              <w:rStyle w:val="Numrodepage"/>
              <w:rFonts w:cs="Arial"/>
              <w:b/>
            </w:rPr>
            <w:fldChar w:fldCharType="end"/>
          </w:r>
        </w:p>
      </w:tc>
      <w:tc>
        <w:tcPr>
          <w:tcW w:w="165" w:type="dxa"/>
          <w:shd w:val="clear" w:color="auto" w:fill="66CCFF"/>
        </w:tcPr>
        <w:p w14:paraId="09DAAC57" w14:textId="77777777" w:rsidR="005824AE" w:rsidRDefault="005824AE">
          <w:pPr>
            <w:jc w:val="center"/>
          </w:pPr>
          <w:r>
            <w:rPr>
              <w:rFonts w:ascii="Arial" w:hAnsi="Arial" w:cs="Arial"/>
              <w:b/>
            </w:rPr>
            <w:t>/</w:t>
          </w:r>
        </w:p>
      </w:tc>
      <w:tc>
        <w:tcPr>
          <w:tcW w:w="544" w:type="dxa"/>
          <w:shd w:val="clear" w:color="auto" w:fill="66CCFF"/>
        </w:tcPr>
        <w:p w14:paraId="25123D94"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24D6B">
            <w:rPr>
              <w:rStyle w:val="Numrodepage"/>
              <w:rFonts w:cs="Arial"/>
              <w:b/>
              <w:noProof/>
            </w:rPr>
            <w:t>6</w:t>
          </w:r>
          <w:r>
            <w:rPr>
              <w:rStyle w:val="Numrodepage"/>
              <w:rFonts w:cs="Arial"/>
              <w:b/>
            </w:rPr>
            <w:fldChar w:fldCharType="end"/>
          </w:r>
        </w:p>
      </w:tc>
    </w:tr>
  </w:tbl>
  <w:p w14:paraId="3D73B0CD"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50229" w14:textId="77777777" w:rsidR="00AC10FC" w:rsidRDefault="00AC10FC">
      <w:r>
        <w:separator/>
      </w:r>
    </w:p>
  </w:footnote>
  <w:footnote w:type="continuationSeparator" w:id="0">
    <w:p w14:paraId="612BEAC6" w14:textId="77777777" w:rsidR="00AC10FC" w:rsidRDefault="00AC1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2AD7B2C"/>
    <w:multiLevelType w:val="hybridMultilevel"/>
    <w:tmpl w:val="312CBF0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FD323E"/>
    <w:multiLevelType w:val="hybridMultilevel"/>
    <w:tmpl w:val="50066D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80C687F"/>
    <w:multiLevelType w:val="hybridMultilevel"/>
    <w:tmpl w:val="AE44F6C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86859917">
    <w:abstractNumId w:val="0"/>
  </w:num>
  <w:num w:numId="2" w16cid:durableId="1897399119">
    <w:abstractNumId w:val="1"/>
  </w:num>
  <w:num w:numId="3" w16cid:durableId="699934478">
    <w:abstractNumId w:val="2"/>
  </w:num>
  <w:num w:numId="4" w16cid:durableId="2114323377">
    <w:abstractNumId w:val="7"/>
  </w:num>
  <w:num w:numId="5" w16cid:durableId="1153063128">
    <w:abstractNumId w:val="5"/>
  </w:num>
  <w:num w:numId="6" w16cid:durableId="567954940">
    <w:abstractNumId w:val="8"/>
  </w:num>
  <w:num w:numId="7" w16cid:durableId="1881242442">
    <w:abstractNumId w:val="3"/>
  </w:num>
  <w:num w:numId="8" w16cid:durableId="483669397">
    <w:abstractNumId w:val="6"/>
  </w:num>
  <w:num w:numId="9" w16cid:durableId="1168130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1E2B"/>
    <w:rsid w:val="00036500"/>
    <w:rsid w:val="00067F94"/>
    <w:rsid w:val="0009736E"/>
    <w:rsid w:val="000A2E05"/>
    <w:rsid w:val="000E0020"/>
    <w:rsid w:val="000E2DC6"/>
    <w:rsid w:val="000F5426"/>
    <w:rsid w:val="00142795"/>
    <w:rsid w:val="00156924"/>
    <w:rsid w:val="00166B56"/>
    <w:rsid w:val="0017078B"/>
    <w:rsid w:val="00174505"/>
    <w:rsid w:val="001906D4"/>
    <w:rsid w:val="001C3FC4"/>
    <w:rsid w:val="001C40C0"/>
    <w:rsid w:val="001C733C"/>
    <w:rsid w:val="001E088D"/>
    <w:rsid w:val="001F4369"/>
    <w:rsid w:val="0021527A"/>
    <w:rsid w:val="0021797C"/>
    <w:rsid w:val="00225A1A"/>
    <w:rsid w:val="002329EF"/>
    <w:rsid w:val="002904AF"/>
    <w:rsid w:val="002A2FCF"/>
    <w:rsid w:val="002C2CA3"/>
    <w:rsid w:val="002C4B3E"/>
    <w:rsid w:val="002C79D6"/>
    <w:rsid w:val="002E56C1"/>
    <w:rsid w:val="00332B12"/>
    <w:rsid w:val="00354C04"/>
    <w:rsid w:val="003660CC"/>
    <w:rsid w:val="00385E76"/>
    <w:rsid w:val="00391105"/>
    <w:rsid w:val="003A7270"/>
    <w:rsid w:val="003B4DE9"/>
    <w:rsid w:val="003C1FE1"/>
    <w:rsid w:val="003F092C"/>
    <w:rsid w:val="004143F8"/>
    <w:rsid w:val="0043706E"/>
    <w:rsid w:val="0044597F"/>
    <w:rsid w:val="00476098"/>
    <w:rsid w:val="004A7169"/>
    <w:rsid w:val="004B45C9"/>
    <w:rsid w:val="004B6D9C"/>
    <w:rsid w:val="004C5755"/>
    <w:rsid w:val="004E75A6"/>
    <w:rsid w:val="005005AF"/>
    <w:rsid w:val="0050561D"/>
    <w:rsid w:val="00514DAF"/>
    <w:rsid w:val="00531192"/>
    <w:rsid w:val="00532EC7"/>
    <w:rsid w:val="00541CA3"/>
    <w:rsid w:val="005546A9"/>
    <w:rsid w:val="005824AE"/>
    <w:rsid w:val="005846FB"/>
    <w:rsid w:val="005A02C3"/>
    <w:rsid w:val="005A05C1"/>
    <w:rsid w:val="005A4A3B"/>
    <w:rsid w:val="005A4CB5"/>
    <w:rsid w:val="005B2316"/>
    <w:rsid w:val="005F0DCE"/>
    <w:rsid w:val="005F4F91"/>
    <w:rsid w:val="0061068C"/>
    <w:rsid w:val="00636158"/>
    <w:rsid w:val="0064560F"/>
    <w:rsid w:val="00660727"/>
    <w:rsid w:val="00662A86"/>
    <w:rsid w:val="00682277"/>
    <w:rsid w:val="006A37B0"/>
    <w:rsid w:val="006B5057"/>
    <w:rsid w:val="006C4338"/>
    <w:rsid w:val="006F3DF9"/>
    <w:rsid w:val="007060E5"/>
    <w:rsid w:val="00710FD6"/>
    <w:rsid w:val="00720BEB"/>
    <w:rsid w:val="00730A78"/>
    <w:rsid w:val="00757151"/>
    <w:rsid w:val="0077284D"/>
    <w:rsid w:val="00774286"/>
    <w:rsid w:val="007909E0"/>
    <w:rsid w:val="0079785C"/>
    <w:rsid w:val="007B66B9"/>
    <w:rsid w:val="007D4001"/>
    <w:rsid w:val="007D7A65"/>
    <w:rsid w:val="007F68A6"/>
    <w:rsid w:val="0080095B"/>
    <w:rsid w:val="00802392"/>
    <w:rsid w:val="0083205E"/>
    <w:rsid w:val="00840934"/>
    <w:rsid w:val="00844DAA"/>
    <w:rsid w:val="008450C7"/>
    <w:rsid w:val="00876A73"/>
    <w:rsid w:val="008B2A38"/>
    <w:rsid w:val="008E59B4"/>
    <w:rsid w:val="00924D6B"/>
    <w:rsid w:val="00930A5C"/>
    <w:rsid w:val="00934503"/>
    <w:rsid w:val="00945D79"/>
    <w:rsid w:val="00963180"/>
    <w:rsid w:val="009712AC"/>
    <w:rsid w:val="00972598"/>
    <w:rsid w:val="00983FF3"/>
    <w:rsid w:val="009A02E4"/>
    <w:rsid w:val="009B1CD0"/>
    <w:rsid w:val="009B45B9"/>
    <w:rsid w:val="009C4738"/>
    <w:rsid w:val="009D304A"/>
    <w:rsid w:val="009D661E"/>
    <w:rsid w:val="00A339F0"/>
    <w:rsid w:val="00A34D04"/>
    <w:rsid w:val="00A54BB5"/>
    <w:rsid w:val="00AC10FC"/>
    <w:rsid w:val="00AE7831"/>
    <w:rsid w:val="00B02608"/>
    <w:rsid w:val="00B0289C"/>
    <w:rsid w:val="00B054DA"/>
    <w:rsid w:val="00B066BE"/>
    <w:rsid w:val="00B11585"/>
    <w:rsid w:val="00B139C5"/>
    <w:rsid w:val="00B25E6D"/>
    <w:rsid w:val="00B36D5C"/>
    <w:rsid w:val="00B4137B"/>
    <w:rsid w:val="00B84A6D"/>
    <w:rsid w:val="00B87564"/>
    <w:rsid w:val="00BA44E5"/>
    <w:rsid w:val="00BC2ACF"/>
    <w:rsid w:val="00BD767E"/>
    <w:rsid w:val="00BE6078"/>
    <w:rsid w:val="00C16424"/>
    <w:rsid w:val="00C23457"/>
    <w:rsid w:val="00C40D94"/>
    <w:rsid w:val="00C630AD"/>
    <w:rsid w:val="00C83930"/>
    <w:rsid w:val="00C91060"/>
    <w:rsid w:val="00C911FE"/>
    <w:rsid w:val="00CA2E24"/>
    <w:rsid w:val="00CB1FE6"/>
    <w:rsid w:val="00CD185D"/>
    <w:rsid w:val="00CD46CC"/>
    <w:rsid w:val="00CE0A53"/>
    <w:rsid w:val="00CE67FD"/>
    <w:rsid w:val="00D26AD2"/>
    <w:rsid w:val="00D337D7"/>
    <w:rsid w:val="00D412FD"/>
    <w:rsid w:val="00D46BC7"/>
    <w:rsid w:val="00D5348A"/>
    <w:rsid w:val="00D84AD7"/>
    <w:rsid w:val="00D90A00"/>
    <w:rsid w:val="00DF33D9"/>
    <w:rsid w:val="00DF462B"/>
    <w:rsid w:val="00E16086"/>
    <w:rsid w:val="00E1646E"/>
    <w:rsid w:val="00E20DB0"/>
    <w:rsid w:val="00E47798"/>
    <w:rsid w:val="00E74C76"/>
    <w:rsid w:val="00E90B80"/>
    <w:rsid w:val="00E96FF6"/>
    <w:rsid w:val="00EA3C4B"/>
    <w:rsid w:val="00EA64A2"/>
    <w:rsid w:val="00EF4829"/>
    <w:rsid w:val="00EF5B5D"/>
    <w:rsid w:val="00F04471"/>
    <w:rsid w:val="00F37F4A"/>
    <w:rsid w:val="00F92811"/>
    <w:rsid w:val="00FE48C9"/>
    <w:rsid w:val="00FF341B"/>
    <w:rsid w:val="00FF45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55C1B4B6"/>
  <w15:chartTrackingRefBased/>
  <w15:docId w15:val="{EAEA7414-01FA-42F2-8DBB-6283748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uiPriority w:val="99"/>
    <w:semiHidden/>
    <w:unhideWhenUsed/>
    <w:rsid w:val="000973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74267">
      <w:bodyDiv w:val="1"/>
      <w:marLeft w:val="0"/>
      <w:marRight w:val="0"/>
      <w:marTop w:val="0"/>
      <w:marBottom w:val="0"/>
      <w:divBdr>
        <w:top w:val="none" w:sz="0" w:space="0" w:color="auto"/>
        <w:left w:val="none" w:sz="0" w:space="0" w:color="auto"/>
        <w:bottom w:val="none" w:sz="0" w:space="0" w:color="auto"/>
        <w:right w:val="none" w:sz="0" w:space="0" w:color="auto"/>
      </w:divBdr>
    </w:div>
    <w:div w:id="43321366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28762871">
      <w:bodyDiv w:val="1"/>
      <w:marLeft w:val="0"/>
      <w:marRight w:val="0"/>
      <w:marTop w:val="0"/>
      <w:marBottom w:val="0"/>
      <w:divBdr>
        <w:top w:val="none" w:sz="0" w:space="0" w:color="auto"/>
        <w:left w:val="none" w:sz="0" w:space="0" w:color="auto"/>
        <w:bottom w:val="none" w:sz="0" w:space="0" w:color="auto"/>
        <w:right w:val="none" w:sz="0" w:space="0" w:color="auto"/>
      </w:divBdr>
    </w:div>
    <w:div w:id="679819258">
      <w:bodyDiv w:val="1"/>
      <w:marLeft w:val="0"/>
      <w:marRight w:val="0"/>
      <w:marTop w:val="0"/>
      <w:marBottom w:val="0"/>
      <w:divBdr>
        <w:top w:val="none" w:sz="0" w:space="0" w:color="auto"/>
        <w:left w:val="none" w:sz="0" w:space="0" w:color="auto"/>
        <w:bottom w:val="none" w:sz="0" w:space="0" w:color="auto"/>
        <w:right w:val="none" w:sz="0" w:space="0" w:color="auto"/>
      </w:divBdr>
    </w:div>
    <w:div w:id="784301895">
      <w:bodyDiv w:val="1"/>
      <w:marLeft w:val="0"/>
      <w:marRight w:val="0"/>
      <w:marTop w:val="0"/>
      <w:marBottom w:val="0"/>
      <w:divBdr>
        <w:top w:val="none" w:sz="0" w:space="0" w:color="auto"/>
        <w:left w:val="none" w:sz="0" w:space="0" w:color="auto"/>
        <w:bottom w:val="none" w:sz="0" w:space="0" w:color="auto"/>
        <w:right w:val="none" w:sz="0" w:space="0" w:color="auto"/>
      </w:divBdr>
    </w:div>
    <w:div w:id="1076240748">
      <w:bodyDiv w:val="1"/>
      <w:marLeft w:val="0"/>
      <w:marRight w:val="0"/>
      <w:marTop w:val="0"/>
      <w:marBottom w:val="0"/>
      <w:divBdr>
        <w:top w:val="none" w:sz="0" w:space="0" w:color="auto"/>
        <w:left w:val="none" w:sz="0" w:space="0" w:color="auto"/>
        <w:bottom w:val="none" w:sz="0" w:space="0" w:color="auto"/>
        <w:right w:val="none" w:sz="0" w:space="0" w:color="auto"/>
      </w:divBdr>
      <w:divsChild>
        <w:div w:id="424157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8021985">
      <w:bodyDiv w:val="1"/>
      <w:marLeft w:val="0"/>
      <w:marRight w:val="0"/>
      <w:marTop w:val="0"/>
      <w:marBottom w:val="0"/>
      <w:divBdr>
        <w:top w:val="none" w:sz="0" w:space="0" w:color="auto"/>
        <w:left w:val="none" w:sz="0" w:space="0" w:color="auto"/>
        <w:bottom w:val="none" w:sz="0" w:space="0" w:color="auto"/>
        <w:right w:val="none" w:sz="0" w:space="0" w:color="auto"/>
      </w:divBdr>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dai.marches@cnrs.fr" TargetMode="External"/><Relationship Id="rId5" Type="http://schemas.openxmlformats.org/officeDocument/2006/relationships/webSettings" Target="webSetting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87320-1E7B-4EB6-8AFB-689C5171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1450</Words>
  <Characters>7978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9410</CharactersWithSpaces>
  <SharedDoc>false</SharedDoc>
  <HLinks>
    <vt:vector size="18" baseType="variant">
      <vt:variant>
        <vt:i4>7798870</vt:i4>
      </vt:variant>
      <vt:variant>
        <vt:i4>42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1376380</vt:i4>
      </vt:variant>
      <vt:variant>
        <vt:i4>39</vt:i4>
      </vt:variant>
      <vt:variant>
        <vt:i4>0</vt:i4>
      </vt:variant>
      <vt:variant>
        <vt:i4>5</vt:i4>
      </vt:variant>
      <vt:variant>
        <vt:lpwstr>mailto:ddai.marches@cnrs.fr</vt:lpwstr>
      </vt:variant>
      <vt:variant>
        <vt:lpwstr/>
      </vt:variant>
      <vt:variant>
        <vt:i4>327735</vt:i4>
      </vt:variant>
      <vt:variant>
        <vt:i4>16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DDAI</dc:creator>
  <cp:keywords/>
  <cp:lastModifiedBy>Hélène Bodereau</cp:lastModifiedBy>
  <cp:revision>2</cp:revision>
  <cp:lastPrinted>2016-11-04T12:53:00Z</cp:lastPrinted>
  <dcterms:created xsi:type="dcterms:W3CDTF">2026-07-24T13:42:00Z</dcterms:created>
  <dcterms:modified xsi:type="dcterms:W3CDTF">2026-07-24T13:42:00Z</dcterms:modified>
</cp:coreProperties>
</file>